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B628F" w14:textId="77777777" w:rsidR="00DC1158" w:rsidRPr="00BF6DDC" w:rsidRDefault="00DC1158" w:rsidP="00DC1158">
      <w:pPr>
        <w:widowControl w:val="0"/>
        <w:tabs>
          <w:tab w:val="left" w:pos="6000"/>
        </w:tabs>
        <w:jc w:val="right"/>
      </w:pPr>
      <w:bookmarkStart w:id="0" w:name="_Toc312530870"/>
      <w:bookmarkStart w:id="1" w:name="_Toc273554828"/>
      <w:bookmarkStart w:id="2" w:name="_Toc273558607"/>
      <w:r w:rsidRPr="00BF6DDC">
        <w:t xml:space="preserve">ПРИЛОЖЕНИЕ </w:t>
      </w:r>
    </w:p>
    <w:p w14:paraId="5200B282" w14:textId="77777777" w:rsidR="00DC1158" w:rsidRDefault="00DC1158" w:rsidP="00DC1158">
      <w:pPr>
        <w:widowControl w:val="0"/>
        <w:tabs>
          <w:tab w:val="left" w:pos="6000"/>
        </w:tabs>
        <w:jc w:val="right"/>
      </w:pPr>
      <w:r w:rsidRPr="00BF6DDC">
        <w:t xml:space="preserve">к решению Совета муниципального </w:t>
      </w:r>
    </w:p>
    <w:p w14:paraId="7FCD05A8" w14:textId="77777777" w:rsidR="00DC1158" w:rsidRPr="00BF6DDC" w:rsidRDefault="00DC1158" w:rsidP="00DC1158">
      <w:pPr>
        <w:widowControl w:val="0"/>
        <w:tabs>
          <w:tab w:val="left" w:pos="6000"/>
        </w:tabs>
        <w:jc w:val="right"/>
      </w:pPr>
      <w:r w:rsidRPr="00BF6DDC">
        <w:t>образования Успенский район</w:t>
      </w:r>
    </w:p>
    <w:p w14:paraId="775EF577" w14:textId="13D3B16A" w:rsidR="00DC1158" w:rsidRPr="00BF6DDC" w:rsidRDefault="00DC1158" w:rsidP="00DC1158">
      <w:pPr>
        <w:widowControl w:val="0"/>
        <w:tabs>
          <w:tab w:val="left" w:pos="6000"/>
        </w:tabs>
        <w:jc w:val="right"/>
      </w:pPr>
      <w:r w:rsidRPr="00BF6DDC">
        <w:t>от</w:t>
      </w:r>
      <w:r>
        <w:t xml:space="preserve"> </w:t>
      </w:r>
      <w:r w:rsidR="00A74920">
        <w:t>28.05.2025</w:t>
      </w:r>
      <w:bookmarkStart w:id="3" w:name="_GoBack"/>
      <w:bookmarkEnd w:id="3"/>
      <w:r>
        <w:t xml:space="preserve"> г. </w:t>
      </w:r>
      <w:r w:rsidRPr="00BF6DDC">
        <w:t>№</w:t>
      </w:r>
      <w:r>
        <w:t xml:space="preserve"> </w:t>
      </w:r>
      <w:r w:rsidR="00A74920">
        <w:t>439</w:t>
      </w:r>
    </w:p>
    <w:p w14:paraId="7DBBEDAC" w14:textId="5FA789A1" w:rsidR="00307DF5" w:rsidRDefault="00307DF5" w:rsidP="00307DF5">
      <w:pPr>
        <w:jc w:val="center"/>
      </w:pPr>
    </w:p>
    <w:p w14:paraId="3957DD00" w14:textId="7AC617F9" w:rsidR="00E26AE7" w:rsidRDefault="00E26AE7" w:rsidP="00307DF5">
      <w:pPr>
        <w:jc w:val="center"/>
      </w:pPr>
    </w:p>
    <w:p w14:paraId="1C929688" w14:textId="3EA5A89D" w:rsidR="00E26AE7" w:rsidRDefault="00E26AE7" w:rsidP="00307DF5">
      <w:pPr>
        <w:jc w:val="center"/>
      </w:pPr>
    </w:p>
    <w:p w14:paraId="74425444" w14:textId="2FA7AE9D" w:rsidR="00E26AE7" w:rsidRDefault="00E26AE7" w:rsidP="00307DF5">
      <w:pPr>
        <w:jc w:val="center"/>
      </w:pPr>
    </w:p>
    <w:p w14:paraId="4EE284E4" w14:textId="63110015" w:rsidR="00E26AE7" w:rsidRDefault="00E26AE7" w:rsidP="00307DF5">
      <w:pPr>
        <w:jc w:val="center"/>
      </w:pPr>
    </w:p>
    <w:p w14:paraId="1E3D1CFE" w14:textId="298DFD50" w:rsidR="00E26AE7" w:rsidRDefault="00E26AE7" w:rsidP="00307DF5">
      <w:pPr>
        <w:jc w:val="center"/>
      </w:pPr>
    </w:p>
    <w:p w14:paraId="41A65B63" w14:textId="14C649B5" w:rsidR="00E26AE7" w:rsidRDefault="00E26AE7" w:rsidP="00DC1158"/>
    <w:p w14:paraId="52FACB41" w14:textId="7A546F1A" w:rsidR="00E26AE7" w:rsidRDefault="00E26AE7" w:rsidP="00307DF5">
      <w:pPr>
        <w:jc w:val="center"/>
      </w:pPr>
    </w:p>
    <w:p w14:paraId="14372744" w14:textId="22EA280F" w:rsidR="00E26AE7" w:rsidRDefault="00E26AE7" w:rsidP="00307DF5">
      <w:pPr>
        <w:jc w:val="center"/>
      </w:pPr>
    </w:p>
    <w:p w14:paraId="0C0F7E73" w14:textId="4972C1B1" w:rsidR="00E26AE7" w:rsidRDefault="00E26AE7" w:rsidP="00307DF5">
      <w:pPr>
        <w:jc w:val="center"/>
      </w:pPr>
    </w:p>
    <w:p w14:paraId="527D7AD1" w14:textId="32DD83C3" w:rsidR="00E26AE7" w:rsidRDefault="00E26AE7" w:rsidP="00307DF5">
      <w:pPr>
        <w:jc w:val="center"/>
      </w:pPr>
    </w:p>
    <w:p w14:paraId="3F26E0BA" w14:textId="77777777" w:rsidR="00E26AE7" w:rsidRPr="001C0185" w:rsidRDefault="00E26AE7" w:rsidP="00307DF5">
      <w:pPr>
        <w:jc w:val="center"/>
      </w:pPr>
    </w:p>
    <w:p w14:paraId="401FC6EF" w14:textId="77777777" w:rsidR="003767A3" w:rsidRDefault="003767A3" w:rsidP="00307DF5">
      <w:pPr>
        <w:jc w:val="center"/>
        <w:rPr>
          <w:b/>
          <w:sz w:val="44"/>
          <w:szCs w:val="44"/>
        </w:rPr>
      </w:pPr>
    </w:p>
    <w:p w14:paraId="1E1F8E2D" w14:textId="77777777" w:rsidR="003767A3" w:rsidRDefault="003767A3" w:rsidP="00307DF5">
      <w:pPr>
        <w:jc w:val="center"/>
        <w:rPr>
          <w:b/>
          <w:sz w:val="44"/>
          <w:szCs w:val="44"/>
        </w:rPr>
      </w:pPr>
    </w:p>
    <w:p w14:paraId="4600A10E" w14:textId="18F69778" w:rsidR="00307DF5" w:rsidRPr="00B42EB4" w:rsidRDefault="00BA1AC4" w:rsidP="00307D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КОНОКОВСКОЕ</w:t>
      </w:r>
      <w:r w:rsidR="000F2E16">
        <w:rPr>
          <w:b/>
          <w:sz w:val="28"/>
          <w:szCs w:val="28"/>
        </w:rPr>
        <w:t xml:space="preserve"> </w:t>
      </w:r>
      <w:r w:rsidR="00934988" w:rsidRPr="00B42EB4">
        <w:rPr>
          <w:b/>
          <w:sz w:val="28"/>
          <w:szCs w:val="28"/>
        </w:rPr>
        <w:t>СЕЛЬСКОЕ ПОСЕЛЕНИЕ</w:t>
      </w:r>
    </w:p>
    <w:p w14:paraId="74C4A000" w14:textId="2E84D6A4" w:rsidR="00C45AAC" w:rsidRPr="00B42EB4" w:rsidRDefault="00D77001" w:rsidP="003767A3">
      <w:pPr>
        <w:jc w:val="center"/>
        <w:rPr>
          <w:b/>
          <w:sz w:val="28"/>
          <w:szCs w:val="28"/>
        </w:rPr>
      </w:pPr>
      <w:r w:rsidRPr="00B42EB4">
        <w:rPr>
          <w:b/>
          <w:sz w:val="28"/>
          <w:szCs w:val="28"/>
        </w:rPr>
        <w:t>УСПЕНСКОГО</w:t>
      </w:r>
      <w:r w:rsidR="003767A3" w:rsidRPr="00B42EB4">
        <w:rPr>
          <w:b/>
          <w:sz w:val="28"/>
          <w:szCs w:val="28"/>
        </w:rPr>
        <w:t xml:space="preserve"> РАЙОНА</w:t>
      </w:r>
      <w:r w:rsidR="000F2E16">
        <w:rPr>
          <w:b/>
          <w:sz w:val="28"/>
          <w:szCs w:val="28"/>
        </w:rPr>
        <w:t xml:space="preserve"> </w:t>
      </w:r>
      <w:r w:rsidR="003767A3" w:rsidRPr="00B42EB4">
        <w:rPr>
          <w:b/>
          <w:sz w:val="28"/>
          <w:szCs w:val="28"/>
        </w:rPr>
        <w:t>КРАСНОДАРСКОГО КРАЯ</w:t>
      </w:r>
      <w:r w:rsidR="00EE7D34">
        <w:rPr>
          <w:b/>
          <w:sz w:val="28"/>
          <w:szCs w:val="28"/>
        </w:rPr>
        <w:t xml:space="preserve"> </w:t>
      </w:r>
    </w:p>
    <w:p w14:paraId="4CC2583A" w14:textId="77777777" w:rsidR="00227039" w:rsidRPr="00B42EB4" w:rsidRDefault="00227039" w:rsidP="00307DF5">
      <w:pPr>
        <w:jc w:val="center"/>
        <w:rPr>
          <w:b/>
          <w:sz w:val="28"/>
          <w:szCs w:val="28"/>
        </w:rPr>
      </w:pPr>
    </w:p>
    <w:p w14:paraId="56BF7F3D" w14:textId="77777777" w:rsidR="00227039" w:rsidRPr="00B42EB4" w:rsidRDefault="00227039" w:rsidP="00307DF5">
      <w:pPr>
        <w:jc w:val="center"/>
        <w:rPr>
          <w:b/>
          <w:sz w:val="28"/>
          <w:szCs w:val="28"/>
        </w:rPr>
      </w:pPr>
    </w:p>
    <w:p w14:paraId="494607A1" w14:textId="77777777" w:rsidR="00227039" w:rsidRPr="00B42EB4" w:rsidRDefault="00227039" w:rsidP="00307DF5">
      <w:pPr>
        <w:jc w:val="center"/>
        <w:rPr>
          <w:b/>
          <w:sz w:val="28"/>
          <w:szCs w:val="28"/>
        </w:rPr>
      </w:pPr>
    </w:p>
    <w:p w14:paraId="0B811CA8" w14:textId="77777777" w:rsidR="00227039" w:rsidRPr="00B42EB4" w:rsidRDefault="00227039" w:rsidP="00307DF5">
      <w:pPr>
        <w:jc w:val="center"/>
        <w:rPr>
          <w:b/>
          <w:sz w:val="28"/>
          <w:szCs w:val="28"/>
        </w:rPr>
      </w:pPr>
    </w:p>
    <w:p w14:paraId="4190610C" w14:textId="77777777" w:rsidR="00307DF5" w:rsidRPr="00B42EB4" w:rsidRDefault="00307DF5" w:rsidP="00307DF5">
      <w:pPr>
        <w:jc w:val="center"/>
        <w:rPr>
          <w:b/>
          <w:sz w:val="28"/>
          <w:szCs w:val="28"/>
        </w:rPr>
      </w:pPr>
      <w:r w:rsidRPr="00B42EB4">
        <w:rPr>
          <w:b/>
          <w:sz w:val="28"/>
          <w:szCs w:val="28"/>
        </w:rPr>
        <w:t>ГЕНЕРАЛЬНЫЙ ПЛАН</w:t>
      </w:r>
    </w:p>
    <w:p w14:paraId="5AE7DFC0" w14:textId="77777777" w:rsidR="00320AE0" w:rsidRPr="001C0185" w:rsidRDefault="00320AE0" w:rsidP="003C409E">
      <w:pPr>
        <w:jc w:val="center"/>
        <w:rPr>
          <w:b/>
          <w:sz w:val="28"/>
          <w:szCs w:val="28"/>
        </w:rPr>
      </w:pPr>
    </w:p>
    <w:p w14:paraId="0C7FB327" w14:textId="77777777" w:rsidR="00320AE0" w:rsidRPr="001C0185" w:rsidRDefault="00320AE0" w:rsidP="003C409E">
      <w:pPr>
        <w:jc w:val="center"/>
        <w:rPr>
          <w:sz w:val="28"/>
          <w:szCs w:val="28"/>
        </w:rPr>
      </w:pPr>
      <w:r w:rsidRPr="001C0185">
        <w:rPr>
          <w:sz w:val="28"/>
          <w:szCs w:val="28"/>
        </w:rPr>
        <w:t xml:space="preserve">ТОМ </w:t>
      </w:r>
      <w:r w:rsidR="00FA3020">
        <w:rPr>
          <w:sz w:val="28"/>
          <w:szCs w:val="28"/>
        </w:rPr>
        <w:t>1</w:t>
      </w:r>
    </w:p>
    <w:p w14:paraId="1A088FF3" w14:textId="77777777" w:rsidR="00320AE0" w:rsidRPr="001C0185" w:rsidRDefault="00FA3020" w:rsidP="00320AE0">
      <w:pPr>
        <w:jc w:val="center"/>
      </w:pPr>
      <w:r>
        <w:rPr>
          <w:sz w:val="28"/>
          <w:szCs w:val="28"/>
        </w:rPr>
        <w:t>ПОЛОЖЕНИЕ О ТЕРРИТОРИАЛЬНОМ ПЛАНИРОВАНИИ</w:t>
      </w:r>
    </w:p>
    <w:p w14:paraId="55871A45" w14:textId="77777777" w:rsidR="00320AE0" w:rsidRPr="001C0185" w:rsidRDefault="00320AE0" w:rsidP="00320AE0">
      <w:pPr>
        <w:jc w:val="center"/>
        <w:rPr>
          <w:b/>
        </w:rPr>
      </w:pPr>
    </w:p>
    <w:p w14:paraId="3B079D5D" w14:textId="77777777" w:rsidR="00320AE0" w:rsidRPr="001C0185" w:rsidRDefault="00320AE0" w:rsidP="00320AE0">
      <w:pPr>
        <w:jc w:val="center"/>
        <w:rPr>
          <w:b/>
        </w:rPr>
      </w:pPr>
    </w:p>
    <w:p w14:paraId="2E2CB986" w14:textId="77777777" w:rsidR="00320AE0" w:rsidRPr="001C0185" w:rsidRDefault="00320AE0" w:rsidP="00320AE0">
      <w:pPr>
        <w:jc w:val="center"/>
      </w:pPr>
    </w:p>
    <w:p w14:paraId="04D62120" w14:textId="77777777" w:rsidR="00320AE0" w:rsidRPr="001C0185" w:rsidRDefault="00320AE0" w:rsidP="00320AE0">
      <w:pPr>
        <w:jc w:val="center"/>
      </w:pPr>
    </w:p>
    <w:p w14:paraId="25C17B21" w14:textId="77777777" w:rsidR="00320AE0" w:rsidRPr="001C0185" w:rsidRDefault="00320AE0" w:rsidP="00320AE0">
      <w:pPr>
        <w:jc w:val="center"/>
      </w:pPr>
    </w:p>
    <w:p w14:paraId="0A9D64CD" w14:textId="77777777" w:rsidR="00320AE0" w:rsidRPr="001C0185" w:rsidRDefault="00320AE0" w:rsidP="00320AE0">
      <w:pPr>
        <w:jc w:val="center"/>
      </w:pPr>
    </w:p>
    <w:p w14:paraId="5330CEB5" w14:textId="77777777" w:rsidR="00320AE0" w:rsidRPr="001C0185" w:rsidRDefault="00320AE0" w:rsidP="00320AE0">
      <w:pPr>
        <w:jc w:val="center"/>
      </w:pPr>
    </w:p>
    <w:p w14:paraId="1276E57A" w14:textId="77777777" w:rsidR="00320AE0" w:rsidRDefault="00320AE0" w:rsidP="00320AE0">
      <w:pPr>
        <w:jc w:val="center"/>
      </w:pPr>
    </w:p>
    <w:p w14:paraId="764E2620" w14:textId="77777777" w:rsidR="00307DF5" w:rsidRDefault="00307DF5" w:rsidP="00320AE0">
      <w:pPr>
        <w:jc w:val="center"/>
      </w:pPr>
    </w:p>
    <w:p w14:paraId="2F198B4B" w14:textId="77777777" w:rsidR="00307DF5" w:rsidRDefault="00307DF5" w:rsidP="00320AE0">
      <w:pPr>
        <w:jc w:val="center"/>
      </w:pPr>
    </w:p>
    <w:p w14:paraId="020184DB" w14:textId="77777777" w:rsidR="00307DF5" w:rsidRPr="001C0185" w:rsidRDefault="00307DF5" w:rsidP="00320AE0">
      <w:pPr>
        <w:jc w:val="center"/>
      </w:pPr>
    </w:p>
    <w:p w14:paraId="0F52796A" w14:textId="4E76185B" w:rsidR="00320AE0" w:rsidRDefault="00320AE0" w:rsidP="00320AE0">
      <w:pPr>
        <w:jc w:val="center"/>
      </w:pPr>
    </w:p>
    <w:p w14:paraId="23913307" w14:textId="145F5076" w:rsidR="004814A3" w:rsidRDefault="004814A3" w:rsidP="00320AE0">
      <w:pPr>
        <w:jc w:val="center"/>
      </w:pPr>
    </w:p>
    <w:p w14:paraId="279E8C32" w14:textId="08751F07" w:rsidR="004814A3" w:rsidRDefault="004814A3" w:rsidP="00320AE0">
      <w:pPr>
        <w:jc w:val="center"/>
      </w:pPr>
    </w:p>
    <w:p w14:paraId="10340040" w14:textId="35FA4D46" w:rsidR="004814A3" w:rsidRDefault="004814A3" w:rsidP="00320AE0">
      <w:pPr>
        <w:jc w:val="center"/>
      </w:pPr>
    </w:p>
    <w:p w14:paraId="2DE2A821" w14:textId="77777777" w:rsidR="004814A3" w:rsidRPr="001C0185" w:rsidRDefault="004814A3" w:rsidP="00320AE0">
      <w:pPr>
        <w:jc w:val="center"/>
      </w:pPr>
    </w:p>
    <w:p w14:paraId="68045595" w14:textId="77777777" w:rsidR="003767A3" w:rsidRPr="001C0185" w:rsidRDefault="003767A3" w:rsidP="00B139B1"/>
    <w:p w14:paraId="18000895" w14:textId="5C729896" w:rsidR="000A677C" w:rsidRPr="009503B2" w:rsidRDefault="000A677C" w:rsidP="000A677C">
      <w:pPr>
        <w:jc w:val="center"/>
        <w:rPr>
          <w:b/>
          <w:sz w:val="28"/>
          <w:szCs w:val="28"/>
        </w:rPr>
      </w:pPr>
      <w:r w:rsidRPr="009503B2">
        <w:rPr>
          <w:b/>
          <w:sz w:val="28"/>
          <w:szCs w:val="28"/>
        </w:rPr>
        <w:br w:type="page"/>
      </w:r>
    </w:p>
    <w:p w14:paraId="5455ECC2" w14:textId="77777777" w:rsidR="00002442" w:rsidRDefault="00002442" w:rsidP="000A677C">
      <w:pPr>
        <w:jc w:val="center"/>
        <w:outlineLvl w:val="0"/>
        <w:rPr>
          <w:b/>
        </w:rPr>
        <w:sectPr w:rsidR="00002442" w:rsidSect="00F82C35">
          <w:type w:val="continuous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7F68A3E4" w14:textId="77777777" w:rsidR="00B20883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3C409E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C6464BA" w14:textId="77777777" w:rsidR="002A3784" w:rsidRPr="003C409E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1AC513C6" w14:textId="03F5F686" w:rsidR="001E7477" w:rsidRDefault="00AA237F" w:rsidP="009E62E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D31D1">
        <w:rPr>
          <w:noProof/>
          <w:szCs w:val="24"/>
        </w:rPr>
        <w:fldChar w:fldCharType="begin"/>
      </w:r>
      <w:r w:rsidR="00811C13" w:rsidRPr="00BD31D1">
        <w:rPr>
          <w:noProof/>
          <w:szCs w:val="24"/>
        </w:rPr>
        <w:instrText xml:space="preserve"> TOC \o "3-3" \h \z \u \t "Заголовок 1;1;Заголовок 2;2" </w:instrText>
      </w:r>
      <w:r w:rsidRPr="00BD31D1">
        <w:rPr>
          <w:noProof/>
          <w:szCs w:val="24"/>
        </w:rPr>
        <w:fldChar w:fldCharType="separate"/>
      </w:r>
      <w:hyperlink w:anchor="_Toc109393426" w:history="1">
        <w:r w:rsidR="001E7477" w:rsidRPr="00F633A0">
          <w:rPr>
            <w:rStyle w:val="a5"/>
            <w:noProof/>
          </w:rPr>
          <w:t>Введение</w:t>
        </w:r>
        <w:r w:rsidR="001E7477">
          <w:rPr>
            <w:noProof/>
            <w:webHidden/>
          </w:rPr>
          <w:tab/>
        </w:r>
        <w:r w:rsidR="001E7477">
          <w:rPr>
            <w:noProof/>
            <w:webHidden/>
          </w:rPr>
          <w:fldChar w:fldCharType="begin"/>
        </w:r>
        <w:r w:rsidR="001E7477">
          <w:rPr>
            <w:noProof/>
            <w:webHidden/>
          </w:rPr>
          <w:instrText xml:space="preserve"> PAGEREF _Toc109393426 \h </w:instrText>
        </w:r>
        <w:r w:rsidR="001E7477">
          <w:rPr>
            <w:noProof/>
            <w:webHidden/>
          </w:rPr>
        </w:r>
        <w:r w:rsidR="001E7477">
          <w:rPr>
            <w:noProof/>
            <w:webHidden/>
          </w:rPr>
          <w:fldChar w:fldCharType="separate"/>
        </w:r>
        <w:r w:rsidR="00932646">
          <w:rPr>
            <w:noProof/>
            <w:webHidden/>
          </w:rPr>
          <w:t>4</w:t>
        </w:r>
        <w:r w:rsidR="001E7477">
          <w:rPr>
            <w:noProof/>
            <w:webHidden/>
          </w:rPr>
          <w:fldChar w:fldCharType="end"/>
        </w:r>
      </w:hyperlink>
    </w:p>
    <w:p w14:paraId="15946414" w14:textId="6FA5145A" w:rsidR="001E7477" w:rsidRDefault="00A74920" w:rsidP="009E62E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9393427" w:history="1">
        <w:r w:rsidR="001E7477" w:rsidRPr="00F633A0">
          <w:rPr>
            <w:rStyle w:val="a5"/>
            <w:rFonts w:eastAsia="Times New Roman"/>
            <w:noProof/>
            <w:lang w:eastAsia="ar-SA" w:bidi="en-US"/>
          </w:rPr>
          <w:t>1.</w:t>
        </w:r>
        <w:r w:rsidR="001E747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E7477" w:rsidRPr="00F633A0">
          <w:rPr>
            <w:rStyle w:val="a5"/>
            <w:noProof/>
          </w:rPr>
          <w:t xml:space="preserve">Сведения </w:t>
        </w:r>
        <w:r w:rsidR="001E7477" w:rsidRPr="00F633A0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1E7477">
          <w:rPr>
            <w:noProof/>
            <w:webHidden/>
          </w:rPr>
          <w:tab/>
        </w:r>
        <w:r w:rsidR="001E7477">
          <w:rPr>
            <w:noProof/>
            <w:webHidden/>
          </w:rPr>
          <w:fldChar w:fldCharType="begin"/>
        </w:r>
        <w:r w:rsidR="001E7477">
          <w:rPr>
            <w:noProof/>
            <w:webHidden/>
          </w:rPr>
          <w:instrText xml:space="preserve"> PAGEREF _Toc109393427 \h </w:instrText>
        </w:r>
        <w:r w:rsidR="001E7477">
          <w:rPr>
            <w:noProof/>
            <w:webHidden/>
          </w:rPr>
        </w:r>
        <w:r w:rsidR="001E7477">
          <w:rPr>
            <w:noProof/>
            <w:webHidden/>
          </w:rPr>
          <w:fldChar w:fldCharType="separate"/>
        </w:r>
        <w:r w:rsidR="00932646">
          <w:rPr>
            <w:noProof/>
            <w:webHidden/>
          </w:rPr>
          <w:t>6</w:t>
        </w:r>
        <w:r w:rsidR="001E7477">
          <w:rPr>
            <w:noProof/>
            <w:webHidden/>
          </w:rPr>
          <w:fldChar w:fldCharType="end"/>
        </w:r>
      </w:hyperlink>
    </w:p>
    <w:p w14:paraId="78D0223D" w14:textId="46DE4D8D" w:rsidR="001E7477" w:rsidRDefault="00A74920" w:rsidP="009E62E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9393428" w:history="1">
        <w:r w:rsidR="001E7477" w:rsidRPr="00F633A0">
          <w:rPr>
            <w:rStyle w:val="a5"/>
            <w:rFonts w:eastAsia="Times New Roman"/>
            <w:noProof/>
            <w:lang w:eastAsia="ar-SA" w:bidi="en-US"/>
          </w:rPr>
          <w:t>2.</w:t>
        </w:r>
        <w:r w:rsidR="001E747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E7477" w:rsidRPr="00F633A0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1E7477">
          <w:rPr>
            <w:noProof/>
            <w:webHidden/>
          </w:rPr>
          <w:tab/>
        </w:r>
        <w:r w:rsidR="001E7477">
          <w:rPr>
            <w:noProof/>
            <w:webHidden/>
          </w:rPr>
          <w:fldChar w:fldCharType="begin"/>
        </w:r>
        <w:r w:rsidR="001E7477">
          <w:rPr>
            <w:noProof/>
            <w:webHidden/>
          </w:rPr>
          <w:instrText xml:space="preserve"> PAGEREF _Toc109393428 \h </w:instrText>
        </w:r>
        <w:r w:rsidR="001E7477">
          <w:rPr>
            <w:noProof/>
            <w:webHidden/>
          </w:rPr>
        </w:r>
        <w:r w:rsidR="001E7477">
          <w:rPr>
            <w:noProof/>
            <w:webHidden/>
          </w:rPr>
          <w:fldChar w:fldCharType="separate"/>
        </w:r>
        <w:r w:rsidR="00932646">
          <w:rPr>
            <w:noProof/>
            <w:webHidden/>
          </w:rPr>
          <w:t>7</w:t>
        </w:r>
        <w:r w:rsidR="001E7477">
          <w:rPr>
            <w:noProof/>
            <w:webHidden/>
          </w:rPr>
          <w:fldChar w:fldCharType="end"/>
        </w:r>
      </w:hyperlink>
    </w:p>
    <w:p w14:paraId="63BE693B" w14:textId="444A068B" w:rsidR="001E7477" w:rsidRDefault="00A74920" w:rsidP="009E62E8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09393429" w:history="1">
        <w:r w:rsidR="001E7477" w:rsidRPr="00F633A0">
          <w:rPr>
            <w:rStyle w:val="a5"/>
            <w:rFonts w:eastAsia="Times New Roman"/>
            <w:noProof/>
            <w:lang w:eastAsia="ar-SA" w:bidi="en-US"/>
          </w:rPr>
          <w:t>3.</w:t>
        </w:r>
        <w:r w:rsidR="001E7477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E7477" w:rsidRPr="00F633A0">
          <w:rPr>
            <w:rStyle w:val="a5"/>
            <w:rFonts w:eastAsia="Times New Roman"/>
            <w:noProof/>
            <w:lang w:eastAsia="ar-SA" w:bidi="en-US"/>
          </w:rPr>
          <w:t xml:space="preserve">Перечень карт генерального плана </w:t>
        </w:r>
        <w:r w:rsidR="00BA1AC4">
          <w:rPr>
            <w:rStyle w:val="a5"/>
            <w:rFonts w:eastAsia="Times New Roman"/>
            <w:noProof/>
            <w:lang w:eastAsia="ar-SA" w:bidi="en-US"/>
          </w:rPr>
          <w:t>Коноковского</w:t>
        </w:r>
        <w:r w:rsidR="001E7477" w:rsidRPr="00F633A0">
          <w:rPr>
            <w:rStyle w:val="a5"/>
            <w:rFonts w:eastAsia="Times New Roman"/>
            <w:noProof/>
            <w:lang w:eastAsia="ar-SA" w:bidi="en-US"/>
          </w:rPr>
          <w:t xml:space="preserve"> сельского поселения</w:t>
        </w:r>
        <w:r w:rsidR="001E7477">
          <w:rPr>
            <w:noProof/>
            <w:webHidden/>
          </w:rPr>
          <w:tab/>
        </w:r>
        <w:r w:rsidR="001E7477">
          <w:rPr>
            <w:noProof/>
            <w:webHidden/>
          </w:rPr>
          <w:fldChar w:fldCharType="begin"/>
        </w:r>
        <w:r w:rsidR="001E7477">
          <w:rPr>
            <w:noProof/>
            <w:webHidden/>
          </w:rPr>
          <w:instrText xml:space="preserve"> PAGEREF _Toc109393429 \h </w:instrText>
        </w:r>
        <w:r w:rsidR="001E7477">
          <w:rPr>
            <w:noProof/>
            <w:webHidden/>
          </w:rPr>
        </w:r>
        <w:r w:rsidR="001E7477">
          <w:rPr>
            <w:noProof/>
            <w:webHidden/>
          </w:rPr>
          <w:fldChar w:fldCharType="separate"/>
        </w:r>
        <w:r w:rsidR="00932646">
          <w:rPr>
            <w:noProof/>
            <w:webHidden/>
          </w:rPr>
          <w:t>14</w:t>
        </w:r>
        <w:r w:rsidR="001E7477">
          <w:rPr>
            <w:noProof/>
            <w:webHidden/>
          </w:rPr>
          <w:fldChar w:fldCharType="end"/>
        </w:r>
      </w:hyperlink>
    </w:p>
    <w:p w14:paraId="66EA929B" w14:textId="1AD7EC01" w:rsidR="002D3FC6" w:rsidRDefault="00AA237F" w:rsidP="009E62E8">
      <w:pPr>
        <w:pStyle w:val="11"/>
        <w:rPr>
          <w:rFonts w:eastAsiaTheme="majorEastAsia"/>
          <w:caps/>
        </w:rPr>
      </w:pPr>
      <w:r w:rsidRPr="00BD31D1">
        <w:rPr>
          <w:noProof/>
        </w:rPr>
        <w:fldChar w:fldCharType="end"/>
      </w:r>
      <w:bookmarkStart w:id="4" w:name="_Toc370201470"/>
      <w:r w:rsidR="002D3FC6">
        <w:br w:type="page"/>
      </w:r>
    </w:p>
    <w:p w14:paraId="500726B0" w14:textId="77777777" w:rsidR="00B20883" w:rsidRPr="00040BE4" w:rsidRDefault="00B20883" w:rsidP="00D528A2">
      <w:pPr>
        <w:pStyle w:val="1"/>
        <w:rPr>
          <w:rFonts w:cs="Times New Roman"/>
          <w:szCs w:val="24"/>
        </w:rPr>
      </w:pPr>
      <w:bookmarkStart w:id="5" w:name="_Toc109393426"/>
      <w:r w:rsidRPr="00040BE4">
        <w:rPr>
          <w:rFonts w:cs="Times New Roman"/>
          <w:szCs w:val="24"/>
        </w:rPr>
        <w:lastRenderedPageBreak/>
        <w:t>Введение</w:t>
      </w:r>
      <w:bookmarkEnd w:id="0"/>
      <w:bookmarkEnd w:id="4"/>
      <w:bookmarkEnd w:id="5"/>
    </w:p>
    <w:p w14:paraId="4E8837FB" w14:textId="28D08AB7" w:rsidR="001F53BD" w:rsidRDefault="001F53BD" w:rsidP="001F53BD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BA1AC4">
        <w:rPr>
          <w:lang w:eastAsia="ar-SA" w:bidi="en-US"/>
        </w:rPr>
        <w:t>Коноковского</w:t>
      </w:r>
      <w:r>
        <w:rPr>
          <w:lang w:eastAsia="ar-SA" w:bidi="en-US"/>
        </w:rPr>
        <w:t xml:space="preserve"> сельского поселения </w:t>
      </w:r>
      <w:r w:rsidR="00D77001">
        <w:rPr>
          <w:lang w:eastAsia="ar-SA" w:bidi="en-US"/>
        </w:rPr>
        <w:t>Успенского</w:t>
      </w:r>
      <w:r>
        <w:rPr>
          <w:lang w:eastAsia="ar-SA" w:bidi="en-US"/>
        </w:rPr>
        <w:t xml:space="preserve"> района Краснодарского края (далее –</w:t>
      </w:r>
      <w:r w:rsidR="00BA1AC4">
        <w:rPr>
          <w:lang w:eastAsia="ar-SA" w:bidi="en-US"/>
        </w:rPr>
        <w:t>Коноковское</w:t>
      </w:r>
      <w:r w:rsidR="00B73939">
        <w:rPr>
          <w:lang w:eastAsia="ar-SA" w:bidi="en-US"/>
        </w:rPr>
        <w:t xml:space="preserve"> СП</w:t>
      </w:r>
      <w:r>
        <w:rPr>
          <w:lang w:eastAsia="ar-SA" w:bidi="en-US"/>
        </w:rPr>
        <w:t>) является документом территориального планирования муниципального образования.</w:t>
      </w:r>
    </w:p>
    <w:p w14:paraId="5AD87E3C" w14:textId="18813E6B" w:rsidR="001F53BD" w:rsidRDefault="001F53BD" w:rsidP="00803986">
      <w:pPr>
        <w:ind w:firstLine="709"/>
        <w:rPr>
          <w:lang w:eastAsia="ar-SA" w:bidi="en-US"/>
        </w:rPr>
      </w:pPr>
      <w:r>
        <w:rPr>
          <w:lang w:eastAsia="ar-SA" w:bidi="en-US"/>
        </w:rPr>
        <w:t>Основной целью территориаль</w:t>
      </w:r>
      <w:r w:rsidR="00B73939">
        <w:rPr>
          <w:lang w:eastAsia="ar-SA" w:bidi="en-US"/>
        </w:rPr>
        <w:t xml:space="preserve">ного планирования </w:t>
      </w:r>
      <w:r w:rsidR="00BA1AC4">
        <w:rPr>
          <w:lang w:eastAsia="ar-SA" w:bidi="en-US"/>
        </w:rPr>
        <w:t>Коноковского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>
        <w:rPr>
          <w:lang w:eastAsia="ar-SA" w:bidi="en-US"/>
        </w:rPr>
        <w:t xml:space="preserve"> является определение н</w:t>
      </w:r>
      <w:r w:rsidR="00B73939">
        <w:rPr>
          <w:lang w:eastAsia="ar-SA" w:bidi="en-US"/>
        </w:rPr>
        <w:t xml:space="preserve">азначения территорий </w:t>
      </w:r>
      <w:r w:rsidR="00BA1AC4">
        <w:rPr>
          <w:lang w:eastAsia="ar-SA" w:bidi="en-US"/>
        </w:rPr>
        <w:t>Коноковского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>
        <w:rPr>
          <w:lang w:eastAsia="ar-SA" w:bidi="en-US"/>
        </w:rPr>
        <w:t xml:space="preserve">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Краснодарского края, </w:t>
      </w:r>
      <w:r w:rsidR="00D77001">
        <w:rPr>
          <w:lang w:eastAsia="ar-SA" w:bidi="en-US"/>
        </w:rPr>
        <w:t>Успенского</w:t>
      </w:r>
      <w:r w:rsidR="00B73939">
        <w:rPr>
          <w:lang w:eastAsia="ar-SA" w:bidi="en-US"/>
        </w:rPr>
        <w:t xml:space="preserve"> района и </w:t>
      </w:r>
      <w:r w:rsidR="00BA1AC4">
        <w:rPr>
          <w:lang w:eastAsia="ar-SA" w:bidi="en-US"/>
        </w:rPr>
        <w:t>Коноковского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>
        <w:rPr>
          <w:lang w:eastAsia="ar-SA" w:bidi="en-US"/>
        </w:rPr>
        <w:t>.</w:t>
      </w:r>
    </w:p>
    <w:p w14:paraId="2EA51DCA" w14:textId="4A29FAB7" w:rsidR="00BF2822" w:rsidRPr="005527D3" w:rsidRDefault="00BF2822" w:rsidP="001F53BD">
      <w:pPr>
        <w:spacing w:before="120"/>
        <w:ind w:firstLine="709"/>
        <w:rPr>
          <w:b/>
          <w:iCs/>
          <w:lang w:eastAsia="ar-SA" w:bidi="en-US"/>
        </w:rPr>
      </w:pPr>
      <w:r w:rsidRPr="005527D3">
        <w:rPr>
          <w:b/>
          <w:iCs/>
          <w:lang w:eastAsia="ar-SA" w:bidi="en-US"/>
        </w:rPr>
        <w:t>Нормативно-правовая база</w:t>
      </w:r>
    </w:p>
    <w:p w14:paraId="0F749186" w14:textId="58AC0CEC" w:rsidR="0034032E" w:rsidRPr="00040BE4" w:rsidRDefault="0034032E" w:rsidP="0034032E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</w:t>
      </w:r>
      <w:r>
        <w:rPr>
          <w:lang w:eastAsia="ar-SA" w:bidi="en-US"/>
        </w:rPr>
        <w:t>«</w:t>
      </w:r>
      <w:r w:rsidRPr="00040BE4">
        <w:rPr>
          <w:lang w:eastAsia="ar-SA" w:bidi="en-US"/>
        </w:rPr>
        <w:t>Об общих принципах организации местного самоуправления в Российской Федерации</w:t>
      </w:r>
      <w:r>
        <w:rPr>
          <w:lang w:eastAsia="ar-SA" w:bidi="en-US"/>
        </w:rPr>
        <w:t>»</w:t>
      </w:r>
      <w:r w:rsidRPr="00040BE4">
        <w:rPr>
          <w:lang w:eastAsia="ar-SA" w:bidi="en-US"/>
        </w:rPr>
        <w:t xml:space="preserve">, иными федеральными законами и нормативными правовыми актами Российской Федерации, законами и иными нормативными правовыми актами </w:t>
      </w:r>
      <w:r w:rsidR="00C1254D">
        <w:rPr>
          <w:lang w:eastAsia="ar-SA" w:bidi="en-US"/>
        </w:rPr>
        <w:t>Краснодарского края</w:t>
      </w:r>
      <w:r w:rsidRPr="00040BE4">
        <w:rPr>
          <w:lang w:eastAsia="ar-SA" w:bidi="en-US"/>
        </w:rPr>
        <w:t xml:space="preserve">, </w:t>
      </w:r>
      <w:r>
        <w:rPr>
          <w:lang w:eastAsia="ar-SA" w:bidi="en-US"/>
        </w:rPr>
        <w:t>У</w:t>
      </w:r>
      <w:r w:rsidRPr="00040BE4">
        <w:rPr>
          <w:lang w:eastAsia="ar-SA" w:bidi="en-US"/>
        </w:rPr>
        <w:t xml:space="preserve">ставом </w:t>
      </w:r>
      <w:r w:rsidR="00BA1AC4">
        <w:rPr>
          <w:lang w:eastAsia="ar-SA" w:bidi="en-US"/>
        </w:rPr>
        <w:t>Коноковского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>
        <w:rPr>
          <w:lang w:eastAsia="ar-SA" w:bidi="en-US"/>
        </w:rPr>
        <w:t xml:space="preserve">, нормативно-правовыми актами органов местного самоуправления </w:t>
      </w:r>
      <w:r w:rsidR="00BA1AC4">
        <w:rPr>
          <w:lang w:eastAsia="ar-SA" w:bidi="en-US"/>
        </w:rPr>
        <w:t>Коноковского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 w:rsidRPr="00040BE4">
        <w:rPr>
          <w:lang w:eastAsia="ar-SA" w:bidi="en-US"/>
        </w:rPr>
        <w:t>.</w:t>
      </w:r>
    </w:p>
    <w:p w14:paraId="05FF6B92" w14:textId="77777777" w:rsidR="00D87B86" w:rsidRDefault="00D87B86" w:rsidP="00E61759">
      <w:pPr>
        <w:shd w:val="clear" w:color="auto" w:fill="FFFFFF"/>
        <w:ind w:firstLine="709"/>
        <w:rPr>
          <w:lang w:eastAsia="ar-SA" w:bidi="en-US"/>
        </w:rPr>
      </w:pPr>
      <w:r w:rsidRPr="00040BE4">
        <w:rPr>
          <w:lang w:eastAsia="ar-SA" w:bidi="en-US"/>
        </w:rPr>
        <w:t xml:space="preserve">Состав, порядок подготовки документа территориального планирования определен Градостроительным кодексом </w:t>
      </w:r>
      <w:r w:rsidR="0064130E">
        <w:rPr>
          <w:lang w:eastAsia="ar-SA" w:bidi="en-US"/>
        </w:rPr>
        <w:t>РФ</w:t>
      </w:r>
      <w:r w:rsidRPr="00040BE4">
        <w:rPr>
          <w:lang w:eastAsia="ar-SA" w:bidi="en-US"/>
        </w:rPr>
        <w:t xml:space="preserve"> и иными нормативными правовыми актами.</w:t>
      </w:r>
    </w:p>
    <w:p w14:paraId="32CE61C2" w14:textId="3E885722" w:rsidR="0034032E" w:rsidRDefault="0034032E" w:rsidP="0034032E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 xml:space="preserve">Структура текстовой части генерального плана </w:t>
      </w:r>
      <w:r w:rsidR="00BA1AC4">
        <w:rPr>
          <w:lang w:eastAsia="ar-SA" w:bidi="en-US"/>
        </w:rPr>
        <w:t>Коноковского</w:t>
      </w:r>
      <w:r w:rsidR="004870F5">
        <w:rPr>
          <w:lang w:eastAsia="ar-SA" w:bidi="en-US"/>
        </w:rPr>
        <w:t xml:space="preserve"> </w:t>
      </w:r>
      <w:r w:rsidR="00B73939">
        <w:rPr>
          <w:lang w:eastAsia="ar-SA" w:bidi="en-US"/>
        </w:rPr>
        <w:t>СП</w:t>
      </w:r>
      <w:r w:rsidR="007E60CC">
        <w:rPr>
          <w:lang w:eastAsia="ar-SA" w:bidi="en-US"/>
        </w:rPr>
        <w:t xml:space="preserve"> определена</w:t>
      </w:r>
      <w:r>
        <w:rPr>
          <w:lang w:eastAsia="ar-SA" w:bidi="en-US"/>
        </w:rPr>
        <w:t xml:space="preserve"> согласно действующему законодательству и включает в себя:</w:t>
      </w:r>
    </w:p>
    <w:p w14:paraId="32891F47" w14:textId="77777777" w:rsidR="00E04A49" w:rsidRDefault="00E04A49" w:rsidP="007E1490">
      <w:pPr>
        <w:pStyle w:val="afff1"/>
        <w:numPr>
          <w:ilvl w:val="0"/>
          <w:numId w:val="3"/>
        </w:numPr>
        <w:rPr>
          <w:lang w:eastAsia="ar-SA" w:bidi="en-US"/>
        </w:rPr>
      </w:pPr>
      <w:r>
        <w:rPr>
          <w:lang w:eastAsia="ar-SA" w:bidi="en-US"/>
        </w:rPr>
        <w:t xml:space="preserve">Том 1. Положение </w:t>
      </w:r>
      <w:r w:rsidRPr="00D92B51">
        <w:rPr>
          <w:lang w:eastAsia="ar-SA" w:bidi="en-US"/>
        </w:rPr>
        <w:t>о территориальном планировании</w:t>
      </w:r>
      <w:r>
        <w:rPr>
          <w:lang w:eastAsia="ar-SA" w:bidi="en-US"/>
        </w:rPr>
        <w:t>.</w:t>
      </w:r>
    </w:p>
    <w:p w14:paraId="5181AB6D" w14:textId="104078FD" w:rsidR="00E04A49" w:rsidRDefault="00E04A49" w:rsidP="007E1490">
      <w:pPr>
        <w:pStyle w:val="afff1"/>
        <w:numPr>
          <w:ilvl w:val="0"/>
          <w:numId w:val="3"/>
        </w:numPr>
        <w:rPr>
          <w:lang w:eastAsia="ar-SA" w:bidi="en-US"/>
        </w:rPr>
      </w:pPr>
      <w:r>
        <w:rPr>
          <w:lang w:eastAsia="ar-SA" w:bidi="en-US"/>
        </w:rPr>
        <w:t>Том 2. Материалы по обоснованию.</w:t>
      </w:r>
    </w:p>
    <w:p w14:paraId="722B7091" w14:textId="77777777" w:rsidR="000C710D" w:rsidRDefault="000C710D" w:rsidP="000C710D">
      <w:pPr>
        <w:pStyle w:val="afff1"/>
        <w:rPr>
          <w:lang w:eastAsia="ar-SA" w:bidi="en-US"/>
        </w:rPr>
      </w:pPr>
    </w:p>
    <w:p w14:paraId="353B36F9" w14:textId="11E403C3" w:rsidR="000C710D" w:rsidRDefault="000C710D" w:rsidP="000C710D">
      <w:pPr>
        <w:pStyle w:val="afff1"/>
        <w:rPr>
          <w:lang w:eastAsia="ar-SA" w:bidi="en-US"/>
        </w:rPr>
      </w:pPr>
      <w:r>
        <w:rPr>
          <w:lang w:eastAsia="ar-SA" w:bidi="en-US"/>
        </w:rPr>
        <w:t>Состав проекта</w:t>
      </w:r>
      <w:r w:rsidR="0020360A">
        <w:rPr>
          <w:lang w:eastAsia="ar-SA" w:bidi="en-US"/>
        </w:rPr>
        <w:t>:</w:t>
      </w:r>
    </w:p>
    <w:tbl>
      <w:tblPr>
        <w:tblStyle w:val="220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760"/>
        <w:gridCol w:w="7615"/>
        <w:gridCol w:w="949"/>
      </w:tblGrid>
      <w:tr w:rsidR="000F2E16" w:rsidRPr="00675F27" w14:paraId="28582375" w14:textId="77777777" w:rsidTr="000F2E16">
        <w:tc>
          <w:tcPr>
            <w:tcW w:w="760" w:type="dxa"/>
          </w:tcPr>
          <w:p w14:paraId="45FB54AC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bookmarkStart w:id="6" w:name="_Hlk177456774"/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№ п</w:t>
            </w:r>
            <w:r w:rsidRPr="00675F27"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>/</w:t>
            </w: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</w:t>
            </w:r>
          </w:p>
        </w:tc>
        <w:tc>
          <w:tcPr>
            <w:tcW w:w="7615" w:type="dxa"/>
          </w:tcPr>
          <w:p w14:paraId="55EC35DB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949" w:type="dxa"/>
          </w:tcPr>
          <w:p w14:paraId="61DAF78F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Масштаб</w:t>
            </w:r>
          </w:p>
        </w:tc>
      </w:tr>
      <w:tr w:rsidR="000F2E16" w:rsidRPr="00675F27" w14:paraId="53A037CE" w14:textId="77777777" w:rsidTr="000F2E16">
        <w:tc>
          <w:tcPr>
            <w:tcW w:w="9324" w:type="dxa"/>
            <w:gridSpan w:val="3"/>
          </w:tcPr>
          <w:p w14:paraId="585518AB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Генеральный план</w:t>
            </w:r>
          </w:p>
        </w:tc>
      </w:tr>
      <w:tr w:rsidR="000F2E16" w:rsidRPr="00675F27" w14:paraId="28F8B178" w14:textId="77777777" w:rsidTr="000F2E16">
        <w:tc>
          <w:tcPr>
            <w:tcW w:w="760" w:type="dxa"/>
          </w:tcPr>
          <w:p w14:paraId="4489B1F4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7615" w:type="dxa"/>
          </w:tcPr>
          <w:p w14:paraId="717CA87E" w14:textId="77777777" w:rsidR="000F2E16" w:rsidRPr="00675F27" w:rsidRDefault="000F2E16" w:rsidP="00E358F0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Положение о территориальном планировании</w:t>
            </w:r>
          </w:p>
        </w:tc>
        <w:tc>
          <w:tcPr>
            <w:tcW w:w="949" w:type="dxa"/>
          </w:tcPr>
          <w:p w14:paraId="5658D538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5207731A" w14:textId="77777777" w:rsidTr="000F2E16">
        <w:tc>
          <w:tcPr>
            <w:tcW w:w="760" w:type="dxa"/>
          </w:tcPr>
          <w:p w14:paraId="67BD0030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7615" w:type="dxa"/>
          </w:tcPr>
          <w:p w14:paraId="58BD2919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Текстовые материалы</w:t>
            </w:r>
          </w:p>
        </w:tc>
        <w:tc>
          <w:tcPr>
            <w:tcW w:w="949" w:type="dxa"/>
          </w:tcPr>
          <w:p w14:paraId="6BDE80FE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3CE4F6DC" w14:textId="77777777" w:rsidTr="000F2E16">
        <w:tc>
          <w:tcPr>
            <w:tcW w:w="760" w:type="dxa"/>
          </w:tcPr>
          <w:p w14:paraId="02D79CC4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7615" w:type="dxa"/>
          </w:tcPr>
          <w:p w14:paraId="24A5C965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Положение о территориальном планировании. Том 1.</w:t>
            </w:r>
          </w:p>
        </w:tc>
        <w:tc>
          <w:tcPr>
            <w:tcW w:w="949" w:type="dxa"/>
          </w:tcPr>
          <w:p w14:paraId="072BF865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56CFA39B" w14:textId="77777777" w:rsidTr="000F2E16">
        <w:tc>
          <w:tcPr>
            <w:tcW w:w="760" w:type="dxa"/>
          </w:tcPr>
          <w:p w14:paraId="36DF2A4B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1.1.2</w:t>
            </w:r>
          </w:p>
        </w:tc>
        <w:tc>
          <w:tcPr>
            <w:tcW w:w="7615" w:type="dxa"/>
          </w:tcPr>
          <w:p w14:paraId="2A6646F4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 xml:space="preserve">Приложение. </w:t>
            </w:r>
            <w:r>
              <w:rPr>
                <w:rFonts w:eastAsia="Calibri"/>
                <w:sz w:val="20"/>
                <w:szCs w:val="20"/>
                <w:lang w:eastAsia="en-US"/>
              </w:rPr>
              <w:t>С</w:t>
            </w:r>
            <w:r w:rsidRPr="001B7400">
              <w:rPr>
                <w:rFonts w:eastAsia="Calibri"/>
                <w:sz w:val="20"/>
                <w:szCs w:val="20"/>
                <w:lang w:eastAsia="en-US"/>
              </w:rPr>
              <w:t>ведения о границах населенных пунктов (в том числе границах образуемых населенных пунктов)</w:t>
            </w:r>
          </w:p>
        </w:tc>
        <w:tc>
          <w:tcPr>
            <w:tcW w:w="949" w:type="dxa"/>
          </w:tcPr>
          <w:p w14:paraId="30BCD1F6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6F06D5E2" w14:textId="77777777" w:rsidTr="000F2E16">
        <w:tc>
          <w:tcPr>
            <w:tcW w:w="760" w:type="dxa"/>
          </w:tcPr>
          <w:p w14:paraId="76C457F5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7615" w:type="dxa"/>
          </w:tcPr>
          <w:p w14:paraId="656F4C5C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Графические материалы</w:t>
            </w:r>
          </w:p>
        </w:tc>
        <w:tc>
          <w:tcPr>
            <w:tcW w:w="949" w:type="dxa"/>
          </w:tcPr>
          <w:p w14:paraId="79D15716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2E16" w:rsidRPr="00675F27" w14:paraId="2E63200B" w14:textId="77777777" w:rsidTr="000F2E16">
        <w:tc>
          <w:tcPr>
            <w:tcW w:w="760" w:type="dxa"/>
          </w:tcPr>
          <w:p w14:paraId="744838B5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1.2.1</w:t>
            </w:r>
          </w:p>
        </w:tc>
        <w:tc>
          <w:tcPr>
            <w:tcW w:w="7615" w:type="dxa"/>
          </w:tcPr>
          <w:p w14:paraId="11B47077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Карта границ населенных пунктов (в том числе границ образуемых населенных пунктов)</w:t>
            </w:r>
          </w:p>
        </w:tc>
        <w:tc>
          <w:tcPr>
            <w:tcW w:w="949" w:type="dxa"/>
          </w:tcPr>
          <w:p w14:paraId="524B50AF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4A7E02A2" w14:textId="77777777" w:rsidTr="000F2E16">
        <w:tc>
          <w:tcPr>
            <w:tcW w:w="760" w:type="dxa"/>
          </w:tcPr>
          <w:p w14:paraId="2BD11100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1.2.2</w:t>
            </w:r>
          </w:p>
        </w:tc>
        <w:tc>
          <w:tcPr>
            <w:tcW w:w="7615" w:type="dxa"/>
          </w:tcPr>
          <w:p w14:paraId="0E860006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 xml:space="preserve">Карта планируемого размещения объектов местного значения </w:t>
            </w:r>
          </w:p>
        </w:tc>
        <w:tc>
          <w:tcPr>
            <w:tcW w:w="949" w:type="dxa"/>
          </w:tcPr>
          <w:p w14:paraId="45BBA38C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1DCB1543" w14:textId="77777777" w:rsidTr="000F2E16">
        <w:tc>
          <w:tcPr>
            <w:tcW w:w="760" w:type="dxa"/>
          </w:tcPr>
          <w:p w14:paraId="5F37D359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1.2.3</w:t>
            </w:r>
          </w:p>
        </w:tc>
        <w:tc>
          <w:tcPr>
            <w:tcW w:w="7615" w:type="dxa"/>
          </w:tcPr>
          <w:p w14:paraId="7BB3D6A5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 xml:space="preserve">Карта функциональных зон </w:t>
            </w:r>
          </w:p>
        </w:tc>
        <w:tc>
          <w:tcPr>
            <w:tcW w:w="949" w:type="dxa"/>
          </w:tcPr>
          <w:p w14:paraId="3D3E6590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622261D4" w14:textId="77777777" w:rsidTr="000F2E16">
        <w:tc>
          <w:tcPr>
            <w:tcW w:w="760" w:type="dxa"/>
          </w:tcPr>
          <w:p w14:paraId="12FB7DEA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615" w:type="dxa"/>
          </w:tcPr>
          <w:p w14:paraId="551A33ED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Материалы по обоснованию</w:t>
            </w:r>
          </w:p>
        </w:tc>
        <w:tc>
          <w:tcPr>
            <w:tcW w:w="949" w:type="dxa"/>
          </w:tcPr>
          <w:p w14:paraId="6946F498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F2E16" w:rsidRPr="00675F27" w14:paraId="0ABAC6A4" w14:textId="77777777" w:rsidTr="000F2E16">
        <w:tc>
          <w:tcPr>
            <w:tcW w:w="760" w:type="dxa"/>
          </w:tcPr>
          <w:p w14:paraId="5C0FF075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7615" w:type="dxa"/>
          </w:tcPr>
          <w:p w14:paraId="6A88AEAA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Текстовые материалы</w:t>
            </w:r>
          </w:p>
        </w:tc>
        <w:tc>
          <w:tcPr>
            <w:tcW w:w="949" w:type="dxa"/>
          </w:tcPr>
          <w:p w14:paraId="18A19AC2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F2E16" w:rsidRPr="00675F27" w14:paraId="6E6C8D39" w14:textId="77777777" w:rsidTr="000F2E16">
        <w:tc>
          <w:tcPr>
            <w:tcW w:w="760" w:type="dxa"/>
          </w:tcPr>
          <w:p w14:paraId="3A6343F7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2.1.1</w:t>
            </w:r>
          </w:p>
        </w:tc>
        <w:tc>
          <w:tcPr>
            <w:tcW w:w="7615" w:type="dxa"/>
          </w:tcPr>
          <w:p w14:paraId="0D333206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Материалы по обоснованию. Том 2</w:t>
            </w:r>
          </w:p>
        </w:tc>
        <w:tc>
          <w:tcPr>
            <w:tcW w:w="949" w:type="dxa"/>
          </w:tcPr>
          <w:p w14:paraId="0012DB1D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F2E16" w:rsidRPr="00675F27" w14:paraId="223E6123" w14:textId="77777777" w:rsidTr="000F2E16">
        <w:tc>
          <w:tcPr>
            <w:tcW w:w="760" w:type="dxa"/>
          </w:tcPr>
          <w:p w14:paraId="5572AB8F" w14:textId="77777777" w:rsidR="000F2E16" w:rsidRPr="00675F27" w:rsidRDefault="000F2E16" w:rsidP="00E358F0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7615" w:type="dxa"/>
          </w:tcPr>
          <w:p w14:paraId="2B2C6B23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Графические материалы</w:t>
            </w:r>
          </w:p>
        </w:tc>
        <w:tc>
          <w:tcPr>
            <w:tcW w:w="949" w:type="dxa"/>
          </w:tcPr>
          <w:p w14:paraId="6216DD8D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0F2E16" w:rsidRPr="00675F27" w14:paraId="3852BAEE" w14:textId="77777777" w:rsidTr="000F2E16">
        <w:tc>
          <w:tcPr>
            <w:tcW w:w="760" w:type="dxa"/>
          </w:tcPr>
          <w:p w14:paraId="4E21394E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2.2.1</w:t>
            </w:r>
          </w:p>
        </w:tc>
        <w:tc>
          <w:tcPr>
            <w:tcW w:w="7615" w:type="dxa"/>
          </w:tcPr>
          <w:p w14:paraId="6BA04B03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949" w:type="dxa"/>
          </w:tcPr>
          <w:p w14:paraId="7F6A9E95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0A49AC40" w14:textId="77777777" w:rsidTr="000F2E16">
        <w:tc>
          <w:tcPr>
            <w:tcW w:w="760" w:type="dxa"/>
          </w:tcPr>
          <w:p w14:paraId="58DA1F97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2.2.2</w:t>
            </w:r>
          </w:p>
        </w:tc>
        <w:tc>
          <w:tcPr>
            <w:tcW w:w="7615" w:type="dxa"/>
          </w:tcPr>
          <w:p w14:paraId="42FAC99C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Карта зон с особыми условиями использования территорий</w:t>
            </w:r>
          </w:p>
        </w:tc>
        <w:tc>
          <w:tcPr>
            <w:tcW w:w="949" w:type="dxa"/>
          </w:tcPr>
          <w:p w14:paraId="2A1532C6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47CD8730" w14:textId="77777777" w:rsidTr="000F2E16">
        <w:tc>
          <w:tcPr>
            <w:tcW w:w="760" w:type="dxa"/>
          </w:tcPr>
          <w:p w14:paraId="4761D051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2.2.3</w:t>
            </w:r>
          </w:p>
        </w:tc>
        <w:tc>
          <w:tcPr>
            <w:tcW w:w="7615" w:type="dxa"/>
          </w:tcPr>
          <w:p w14:paraId="0E818EB1" w14:textId="77777777" w:rsidR="000F2E16" w:rsidRPr="00675F27" w:rsidRDefault="000F2E16" w:rsidP="00E358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B6321">
              <w:rPr>
                <w:rFonts w:eastAsia="Calibri"/>
                <w:sz w:val="20"/>
                <w:szCs w:val="20"/>
                <w:lang w:eastAsia="en-US"/>
              </w:rPr>
              <w:t>Карта анализа комплексного развития территории и размещения объектов местного значения</w:t>
            </w:r>
          </w:p>
        </w:tc>
        <w:tc>
          <w:tcPr>
            <w:tcW w:w="949" w:type="dxa"/>
          </w:tcPr>
          <w:p w14:paraId="1B4BD8EC" w14:textId="77777777" w:rsidR="000F2E16" w:rsidRPr="00675F27" w:rsidRDefault="000F2E16" w:rsidP="00E358F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tr w:rsidR="000F2E16" w:rsidRPr="00675F27" w14:paraId="08BB5787" w14:textId="77777777" w:rsidTr="000F2E16">
        <w:tc>
          <w:tcPr>
            <w:tcW w:w="760" w:type="dxa"/>
          </w:tcPr>
          <w:p w14:paraId="78AFF532" w14:textId="72F1F305" w:rsidR="000F2E16" w:rsidRDefault="000F2E16" w:rsidP="000F2E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2.2.4</w:t>
            </w:r>
          </w:p>
        </w:tc>
        <w:tc>
          <w:tcPr>
            <w:tcW w:w="7615" w:type="dxa"/>
          </w:tcPr>
          <w:p w14:paraId="115E75B4" w14:textId="4705012D" w:rsidR="000F2E16" w:rsidRPr="006B6321" w:rsidRDefault="000F2E16" w:rsidP="000F2E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25439">
              <w:rPr>
                <w:rFonts w:eastAsia="Calibri"/>
                <w:sz w:val="20"/>
                <w:szCs w:val="20"/>
                <w:lang w:eastAsia="en-US"/>
              </w:rPr>
              <w:t>Карта объектов культурного наследия</w:t>
            </w:r>
          </w:p>
        </w:tc>
        <w:tc>
          <w:tcPr>
            <w:tcW w:w="949" w:type="dxa"/>
          </w:tcPr>
          <w:p w14:paraId="6FD63BA7" w14:textId="260AE6A7" w:rsidR="000F2E16" w:rsidRPr="00675F27" w:rsidRDefault="000F2E16" w:rsidP="000F2E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75F27">
              <w:rPr>
                <w:rFonts w:eastAsia="Calibri"/>
                <w:sz w:val="20"/>
                <w:szCs w:val="20"/>
                <w:lang w:eastAsia="en-US"/>
              </w:rPr>
              <w:t>1:10000</w:t>
            </w:r>
          </w:p>
        </w:tc>
      </w:tr>
      <w:bookmarkEnd w:id="6"/>
    </w:tbl>
    <w:p w14:paraId="40C85370" w14:textId="77777777" w:rsidR="000436AC" w:rsidRDefault="000436AC" w:rsidP="00BF2822">
      <w:pPr>
        <w:shd w:val="clear" w:color="auto" w:fill="FFFFFF"/>
        <w:spacing w:before="120"/>
        <w:ind w:firstLine="709"/>
        <w:rPr>
          <w:b/>
          <w:iCs/>
          <w:lang w:eastAsia="ar-SA" w:bidi="en-US"/>
        </w:rPr>
      </w:pPr>
    </w:p>
    <w:p w14:paraId="769A5D1F" w14:textId="36A3B0F4" w:rsidR="00BF2822" w:rsidRPr="005527D3" w:rsidRDefault="00BF2822" w:rsidP="00BF2822">
      <w:pPr>
        <w:shd w:val="clear" w:color="auto" w:fill="FFFFFF"/>
        <w:spacing w:before="120"/>
        <w:ind w:firstLine="709"/>
        <w:rPr>
          <w:b/>
          <w:iCs/>
          <w:lang w:eastAsia="ar-SA" w:bidi="en-US"/>
        </w:rPr>
      </w:pPr>
      <w:r w:rsidRPr="005527D3">
        <w:rPr>
          <w:b/>
          <w:iCs/>
          <w:lang w:eastAsia="ar-SA" w:bidi="en-US"/>
        </w:rPr>
        <w:lastRenderedPageBreak/>
        <w:t xml:space="preserve">Состав </w:t>
      </w:r>
      <w:r w:rsidR="0021691A" w:rsidRPr="005527D3">
        <w:rPr>
          <w:b/>
          <w:iCs/>
          <w:lang w:eastAsia="ar-SA" w:bidi="en-US"/>
        </w:rPr>
        <w:t>положения о территориальном планировании</w:t>
      </w:r>
    </w:p>
    <w:p w14:paraId="1AF35704" w14:textId="77777777" w:rsidR="00E77359" w:rsidRDefault="00BF2822" w:rsidP="00E04A49">
      <w:pPr>
        <w:shd w:val="clear" w:color="auto" w:fill="FFFFFF"/>
        <w:ind w:firstLine="709"/>
        <w:rPr>
          <w:lang w:eastAsia="ar-SA" w:bidi="en-US"/>
        </w:rPr>
      </w:pPr>
      <w:r>
        <w:rPr>
          <w:lang w:eastAsia="ar-SA" w:bidi="en-US"/>
        </w:rPr>
        <w:t>В настоящем томе представлен</w:t>
      </w:r>
      <w:r w:rsidR="0021691A">
        <w:rPr>
          <w:lang w:eastAsia="ar-SA" w:bidi="en-US"/>
        </w:rPr>
        <w:t>о</w:t>
      </w:r>
      <w:r w:rsidR="00F36C12">
        <w:rPr>
          <w:lang w:eastAsia="ar-SA" w:bidi="en-US"/>
        </w:rPr>
        <w:t xml:space="preserve"> </w:t>
      </w:r>
      <w:r w:rsidR="0021691A">
        <w:rPr>
          <w:lang w:eastAsia="ar-SA" w:bidi="en-US"/>
        </w:rPr>
        <w:t>положение о территориальном планировании</w:t>
      </w:r>
      <w:r w:rsidR="00E77359">
        <w:rPr>
          <w:lang w:eastAsia="ar-SA" w:bidi="en-US"/>
        </w:rPr>
        <w:t>, котор</w:t>
      </w:r>
      <w:r w:rsidR="0021691A">
        <w:rPr>
          <w:lang w:eastAsia="ar-SA" w:bidi="en-US"/>
        </w:rPr>
        <w:t>о</w:t>
      </w:r>
      <w:r>
        <w:rPr>
          <w:lang w:eastAsia="ar-SA" w:bidi="en-US"/>
        </w:rPr>
        <w:t>е</w:t>
      </w:r>
      <w:r w:rsidR="00E77359">
        <w:rPr>
          <w:lang w:eastAsia="ar-SA" w:bidi="en-US"/>
        </w:rPr>
        <w:t xml:space="preserve"> в соответствии с п. </w:t>
      </w:r>
      <w:r w:rsidR="0021691A">
        <w:rPr>
          <w:lang w:eastAsia="ar-SA" w:bidi="en-US"/>
        </w:rPr>
        <w:t>4</w:t>
      </w:r>
      <w:r w:rsidR="00E77359">
        <w:rPr>
          <w:lang w:eastAsia="ar-SA" w:bidi="en-US"/>
        </w:rPr>
        <w:t xml:space="preserve"> ст. </w:t>
      </w:r>
      <w:r>
        <w:rPr>
          <w:lang w:eastAsia="ar-SA" w:bidi="en-US"/>
        </w:rPr>
        <w:t>23</w:t>
      </w:r>
      <w:r w:rsidR="00E77359">
        <w:rPr>
          <w:lang w:eastAsia="ar-SA" w:bidi="en-US"/>
        </w:rPr>
        <w:t xml:space="preserve"> Градо</w:t>
      </w:r>
      <w:r>
        <w:rPr>
          <w:lang w:eastAsia="ar-SA" w:bidi="en-US"/>
        </w:rPr>
        <w:t>строительного кодекса РФ включа</w:t>
      </w:r>
      <w:r w:rsidR="0021691A">
        <w:rPr>
          <w:lang w:eastAsia="ar-SA" w:bidi="en-US"/>
        </w:rPr>
        <w:t>е</w:t>
      </w:r>
      <w:r w:rsidR="00E77359">
        <w:rPr>
          <w:lang w:eastAsia="ar-SA" w:bidi="en-US"/>
        </w:rPr>
        <w:t>т в себя:</w:t>
      </w:r>
    </w:p>
    <w:p w14:paraId="045DE589" w14:textId="77777777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r w:rsidRPr="0021691A">
        <w:rPr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213B6B46" w14:textId="77777777" w:rsidR="0021691A" w:rsidRPr="0021691A" w:rsidRDefault="0021691A" w:rsidP="0021691A">
      <w:pPr>
        <w:shd w:val="clear" w:color="auto" w:fill="FFFFFF"/>
        <w:ind w:firstLine="709"/>
        <w:rPr>
          <w:lang w:eastAsia="ar-SA" w:bidi="en-US"/>
        </w:rPr>
      </w:pPr>
      <w:bookmarkStart w:id="7" w:name="dst101684"/>
      <w:bookmarkEnd w:id="7"/>
      <w:r w:rsidRPr="0021691A">
        <w:rPr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7F8F203C" w14:textId="77777777" w:rsidR="00372A94" w:rsidRPr="005527D3" w:rsidRDefault="0064130E" w:rsidP="0064130E">
      <w:pPr>
        <w:shd w:val="clear" w:color="auto" w:fill="FFFFFF"/>
        <w:spacing w:before="120"/>
        <w:ind w:firstLine="709"/>
        <w:rPr>
          <w:b/>
          <w:iCs/>
          <w:lang w:eastAsia="ar-SA" w:bidi="en-US"/>
        </w:rPr>
      </w:pPr>
      <w:r w:rsidRPr="005527D3">
        <w:rPr>
          <w:b/>
          <w:iCs/>
          <w:lang w:eastAsia="ar-SA" w:bidi="en-US"/>
        </w:rPr>
        <w:t>Этапы реализации проекта</w:t>
      </w:r>
      <w:r w:rsidR="00372A94" w:rsidRPr="005527D3">
        <w:rPr>
          <w:b/>
          <w:iCs/>
          <w:lang w:eastAsia="ar-SA" w:bidi="en-US"/>
        </w:rPr>
        <w:t>:</w:t>
      </w:r>
    </w:p>
    <w:p w14:paraId="69F47E31" w14:textId="4EA810A7" w:rsidR="0034032E" w:rsidRPr="007E4A10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7E4A10">
        <w:rPr>
          <w:lang w:eastAsia="ar-SA" w:bidi="en-US"/>
        </w:rPr>
        <w:t>1 очередь – 20</w:t>
      </w:r>
      <w:r w:rsidR="004870F5" w:rsidRPr="007E4A10">
        <w:rPr>
          <w:lang w:eastAsia="ar-SA" w:bidi="en-US"/>
        </w:rPr>
        <w:t>30</w:t>
      </w:r>
      <w:r w:rsidRPr="007E4A10">
        <w:rPr>
          <w:lang w:eastAsia="ar-SA" w:bidi="en-US"/>
        </w:rPr>
        <w:t xml:space="preserve"> г.;</w:t>
      </w:r>
    </w:p>
    <w:p w14:paraId="639A1755" w14:textId="2BDE4956" w:rsidR="0034032E" w:rsidRPr="007E4A10" w:rsidRDefault="0034032E" w:rsidP="0034032E">
      <w:pPr>
        <w:numPr>
          <w:ilvl w:val="0"/>
          <w:numId w:val="1"/>
        </w:numPr>
        <w:ind w:left="1064" w:hanging="357"/>
        <w:rPr>
          <w:lang w:eastAsia="ar-SA" w:bidi="en-US"/>
        </w:rPr>
      </w:pPr>
      <w:r w:rsidRPr="007E4A10">
        <w:rPr>
          <w:lang w:eastAsia="ar-SA" w:bidi="en-US"/>
        </w:rPr>
        <w:t>расчетный срок – 204</w:t>
      </w:r>
      <w:r w:rsidR="004870F5" w:rsidRPr="007E4A10">
        <w:rPr>
          <w:lang w:eastAsia="ar-SA" w:bidi="en-US"/>
        </w:rPr>
        <w:t>5</w:t>
      </w:r>
      <w:r w:rsidRPr="007E4A10">
        <w:rPr>
          <w:lang w:eastAsia="ar-SA" w:bidi="en-US"/>
        </w:rPr>
        <w:t xml:space="preserve"> г.</w:t>
      </w:r>
    </w:p>
    <w:bookmarkEnd w:id="1"/>
    <w:bookmarkEnd w:id="2"/>
    <w:p w14:paraId="00B81ACB" w14:textId="77777777" w:rsidR="007C52C6" w:rsidRDefault="007C52C6" w:rsidP="00DF1EE7">
      <w:pPr>
        <w:shd w:val="clear" w:color="auto" w:fill="FFFFFF"/>
        <w:ind w:firstLine="709"/>
        <w:rPr>
          <w:highlight w:val="yellow"/>
          <w:lang w:eastAsia="ar-SA" w:bidi="en-US"/>
        </w:rPr>
      </w:pPr>
    </w:p>
    <w:p w14:paraId="1A2B721F" w14:textId="1C72CD1F" w:rsidR="0099037E" w:rsidRDefault="0099037E" w:rsidP="0099037E">
      <w:pPr>
        <w:pStyle w:val="a0"/>
        <w:jc w:val="left"/>
        <w:rPr>
          <w:lang w:val="ru-RU"/>
        </w:rPr>
        <w:sectPr w:rsidR="0099037E" w:rsidSect="00F82C35">
          <w:headerReference w:type="default" r:id="rId9"/>
          <w:footerReference w:type="default" r:id="rId10"/>
          <w:type w:val="continuous"/>
          <w:pgSz w:w="11906" w:h="16838"/>
          <w:pgMar w:top="1701" w:right="851" w:bottom="1134" w:left="1701" w:header="680" w:footer="680" w:gutter="0"/>
          <w:cols w:space="708"/>
          <w:docGrid w:linePitch="360"/>
        </w:sectPr>
      </w:pPr>
    </w:p>
    <w:p w14:paraId="0FC5D699" w14:textId="77777777" w:rsidR="00A11D24" w:rsidRDefault="00A11D24" w:rsidP="007E1490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lang w:eastAsia="ar-SA" w:bidi="en-US"/>
        </w:rPr>
      </w:pPr>
      <w:bookmarkStart w:id="8" w:name="_Toc109393427"/>
      <w:bookmarkStart w:id="9" w:name="_Toc312530877"/>
      <w:bookmarkStart w:id="10" w:name="_Toc370201475"/>
      <w:r w:rsidRPr="002B3A9F">
        <w:lastRenderedPageBreak/>
        <w:t xml:space="preserve">Сведения </w:t>
      </w:r>
      <w:r w:rsidRPr="0021691A">
        <w:rPr>
          <w:rFonts w:eastAsia="Times New Roman" w:cs="Times New Roman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8"/>
    </w:p>
    <w:p w14:paraId="33C65C10" w14:textId="77777777" w:rsidR="00A11D24" w:rsidRPr="00116B10" w:rsidRDefault="00A11D24" w:rsidP="00A11D24">
      <w:pPr>
        <w:pStyle w:val="a0"/>
        <w:jc w:val="right"/>
        <w:rPr>
          <w:b/>
          <w:iCs/>
          <w:lang w:val="ru-RU"/>
        </w:rPr>
      </w:pPr>
      <w:r w:rsidRPr="00116B10">
        <w:rPr>
          <w:b/>
          <w:iCs/>
          <w:lang w:val="ru-RU"/>
        </w:rPr>
        <w:t>Таблица 1.1</w:t>
      </w:r>
    </w:p>
    <w:p w14:paraId="6CF3B706" w14:textId="77777777" w:rsidR="00D0566E" w:rsidRPr="00116B10" w:rsidRDefault="00D0566E" w:rsidP="00D0566E">
      <w:pPr>
        <w:keepNext/>
        <w:suppressAutoHyphens/>
        <w:spacing w:after="120"/>
        <w:jc w:val="center"/>
        <w:rPr>
          <w:b/>
          <w:iCs/>
          <w:lang w:eastAsia="ar-SA" w:bidi="en-US"/>
        </w:rPr>
      </w:pPr>
      <w:r w:rsidRPr="00116B10">
        <w:rPr>
          <w:b/>
          <w:iCs/>
          <w:lang w:eastAsia="ar-SA" w:bidi="en-US"/>
        </w:rPr>
        <w:t>Сведения о планируемых для размещения на территории поселения объектах местного значения поселения</w:t>
      </w:r>
    </w:p>
    <w:tbl>
      <w:tblPr>
        <w:tblStyle w:val="a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shd w:val="clear" w:color="auto" w:fill="FFFFFF" w:themeFill="background1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6"/>
        <w:gridCol w:w="1012"/>
        <w:gridCol w:w="1179"/>
        <w:gridCol w:w="2058"/>
        <w:gridCol w:w="2726"/>
        <w:gridCol w:w="1871"/>
        <w:gridCol w:w="1518"/>
        <w:gridCol w:w="2221"/>
        <w:gridCol w:w="1858"/>
      </w:tblGrid>
      <w:tr w:rsidR="00384DC6" w:rsidRPr="00942BAC" w14:paraId="72EA093D" w14:textId="77777777" w:rsidTr="00384DC6">
        <w:trPr>
          <w:cantSplit/>
          <w:tblHeader/>
        </w:trPr>
        <w:tc>
          <w:tcPr>
            <w:tcW w:w="156" w:type="pct"/>
            <w:shd w:val="clear" w:color="auto" w:fill="FFFFFF" w:themeFill="background1"/>
            <w:hideMark/>
          </w:tcPr>
          <w:p w14:paraId="4C17BE1E" w14:textId="3533D8ED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>
              <w:rPr>
                <w:b/>
                <w:iCs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339" w:type="pct"/>
            <w:shd w:val="clear" w:color="auto" w:fill="FFFFFF" w:themeFill="background1"/>
            <w:hideMark/>
          </w:tcPr>
          <w:p w14:paraId="45E56542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395" w:type="pct"/>
            <w:shd w:val="clear" w:color="auto" w:fill="FFFFFF" w:themeFill="background1"/>
            <w:hideMark/>
          </w:tcPr>
          <w:p w14:paraId="0C6A5F16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Вид объекта</w:t>
            </w:r>
          </w:p>
        </w:tc>
        <w:tc>
          <w:tcPr>
            <w:tcW w:w="690" w:type="pct"/>
            <w:shd w:val="clear" w:color="auto" w:fill="FFFFFF" w:themeFill="background1"/>
            <w:hideMark/>
          </w:tcPr>
          <w:p w14:paraId="7661FEEE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914" w:type="pct"/>
            <w:shd w:val="clear" w:color="auto" w:fill="FFFFFF" w:themeFill="background1"/>
            <w:hideMark/>
          </w:tcPr>
          <w:p w14:paraId="287DE31A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Основные характеристики объекта</w:t>
            </w:r>
          </w:p>
        </w:tc>
        <w:tc>
          <w:tcPr>
            <w:tcW w:w="627" w:type="pct"/>
            <w:shd w:val="clear" w:color="auto" w:fill="FFFFFF" w:themeFill="background1"/>
            <w:hideMark/>
          </w:tcPr>
          <w:p w14:paraId="007E32FE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 xml:space="preserve">Местоположение </w:t>
            </w:r>
          </w:p>
        </w:tc>
        <w:tc>
          <w:tcPr>
            <w:tcW w:w="509" w:type="pct"/>
            <w:shd w:val="clear" w:color="auto" w:fill="FFFFFF" w:themeFill="background1"/>
            <w:hideMark/>
          </w:tcPr>
          <w:p w14:paraId="0476E5E3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Планируемые мероприятия по объекту</w:t>
            </w:r>
          </w:p>
        </w:tc>
        <w:tc>
          <w:tcPr>
            <w:tcW w:w="745" w:type="pct"/>
            <w:shd w:val="clear" w:color="auto" w:fill="FFFFFF" w:themeFill="background1"/>
            <w:hideMark/>
          </w:tcPr>
          <w:p w14:paraId="605DDE00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Функциональная зона (для объектов, не являющихся линейными объектами)</w:t>
            </w:r>
          </w:p>
        </w:tc>
        <w:tc>
          <w:tcPr>
            <w:tcW w:w="623" w:type="pct"/>
            <w:shd w:val="clear" w:color="auto" w:fill="FFFFFF" w:themeFill="background1"/>
            <w:hideMark/>
          </w:tcPr>
          <w:p w14:paraId="0C1A959B" w14:textId="77777777" w:rsidR="000F2E16" w:rsidRPr="00116B10" w:rsidRDefault="000F2E16" w:rsidP="00A433A8">
            <w:pPr>
              <w:pStyle w:val="a0"/>
              <w:keepNext/>
              <w:ind w:firstLine="0"/>
              <w:jc w:val="center"/>
              <w:rPr>
                <w:b/>
                <w:iCs/>
                <w:sz w:val="20"/>
                <w:szCs w:val="20"/>
                <w:lang w:val="ru-RU"/>
              </w:rPr>
            </w:pPr>
            <w:r w:rsidRPr="00116B10">
              <w:rPr>
                <w:b/>
                <w:iCs/>
                <w:sz w:val="20"/>
                <w:szCs w:val="20"/>
                <w:lang w:val="ru-RU"/>
              </w:rPr>
              <w:t>Характеристика зон с особыми условиями использования территории</w:t>
            </w:r>
          </w:p>
        </w:tc>
      </w:tr>
      <w:tr w:rsidR="00384DC6" w:rsidRPr="00942BAC" w14:paraId="0FED207D" w14:textId="77777777" w:rsidTr="00384DC6">
        <w:trPr>
          <w:cantSplit/>
          <w:trHeight w:val="20"/>
        </w:trPr>
        <w:tc>
          <w:tcPr>
            <w:tcW w:w="156" w:type="pct"/>
            <w:shd w:val="clear" w:color="auto" w:fill="FFFFFF" w:themeFill="background1"/>
          </w:tcPr>
          <w:p w14:paraId="192C53BE" w14:textId="49D626EF" w:rsidR="000F2E16" w:rsidRPr="001E7477" w:rsidRDefault="000F2E16" w:rsidP="00624711">
            <w:pPr>
              <w:rPr>
                <w:b/>
                <w:bCs/>
                <w:sz w:val="20"/>
                <w:szCs w:val="20"/>
              </w:rPr>
            </w:pPr>
            <w:bookmarkStart w:id="11" w:name="_Hlk177458761"/>
            <w:r w:rsidRPr="001E747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</w:tcPr>
          <w:p w14:paraId="54956BC6" w14:textId="6D2535C3" w:rsidR="000F2E16" w:rsidRPr="00942BAC" w:rsidRDefault="000F2E16" w:rsidP="00624711">
            <w:pPr>
              <w:rPr>
                <w:sz w:val="20"/>
                <w:szCs w:val="20"/>
                <w:highlight w:val="yellow"/>
              </w:rPr>
            </w:pPr>
            <w:r w:rsidRPr="00942BAC">
              <w:rPr>
                <w:sz w:val="20"/>
                <w:szCs w:val="20"/>
              </w:rPr>
              <w:t>602010302</w:t>
            </w:r>
          </w:p>
        </w:tc>
        <w:tc>
          <w:tcPr>
            <w:tcW w:w="395" w:type="pct"/>
            <w:shd w:val="clear" w:color="auto" w:fill="FFFFFF" w:themeFill="background1"/>
          </w:tcPr>
          <w:p w14:paraId="03547D46" w14:textId="628DF186" w:rsidR="000F2E16" w:rsidRPr="00942BAC" w:rsidRDefault="000F2E16" w:rsidP="00624711">
            <w:pPr>
              <w:rPr>
                <w:sz w:val="20"/>
                <w:szCs w:val="20"/>
                <w:highlight w:val="yellow"/>
              </w:rPr>
            </w:pPr>
            <w:r w:rsidRPr="00942BAC">
              <w:rPr>
                <w:sz w:val="20"/>
                <w:szCs w:val="20"/>
              </w:rPr>
              <w:t>Спортивное сооружение</w:t>
            </w:r>
          </w:p>
        </w:tc>
        <w:tc>
          <w:tcPr>
            <w:tcW w:w="690" w:type="pct"/>
            <w:shd w:val="clear" w:color="auto" w:fill="FFFFFF" w:themeFill="background1"/>
          </w:tcPr>
          <w:p w14:paraId="25695ECD" w14:textId="6ECDD787" w:rsidR="000F2E16" w:rsidRPr="00942BAC" w:rsidRDefault="000F2E16" w:rsidP="00624711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942BAC">
              <w:rPr>
                <w:sz w:val="20"/>
                <w:szCs w:val="20"/>
              </w:rPr>
              <w:t>Многофункциональная спортивная площадка</w:t>
            </w:r>
          </w:p>
        </w:tc>
        <w:tc>
          <w:tcPr>
            <w:tcW w:w="914" w:type="pct"/>
            <w:shd w:val="clear" w:color="auto" w:fill="FFFFFF" w:themeFill="background1"/>
          </w:tcPr>
          <w:p w14:paraId="5B3F949B" w14:textId="77777777" w:rsidR="000F2E16" w:rsidRPr="00A4543D" w:rsidRDefault="000F2E16" w:rsidP="00A4543D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>Площадь не менее 2500 м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  <w:p w14:paraId="5666A4C1" w14:textId="57E15E5C" w:rsidR="000F2E16" w:rsidRPr="00942BAC" w:rsidRDefault="000F2E16" w:rsidP="00A4543D">
            <w:pPr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единовременная пропускная способность</w:t>
            </w:r>
            <w:r w:rsidRPr="00A4543D">
              <w:rPr>
                <w:color w:val="000000"/>
                <w:sz w:val="20"/>
                <w:szCs w:val="20"/>
                <w:shd w:val="clear" w:color="auto" w:fill="FFFFFF"/>
              </w:rPr>
              <w:t xml:space="preserve"> – </w:t>
            </w:r>
            <w:r w:rsidR="00105DD9">
              <w:rPr>
                <w:color w:val="000000"/>
                <w:sz w:val="20"/>
                <w:szCs w:val="20"/>
                <w:shd w:val="clear" w:color="auto" w:fill="FFFFFF"/>
              </w:rPr>
              <w:t>150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чел.</w:t>
            </w:r>
          </w:p>
        </w:tc>
        <w:tc>
          <w:tcPr>
            <w:tcW w:w="627" w:type="pct"/>
            <w:shd w:val="clear" w:color="auto" w:fill="FFFFFF" w:themeFill="background1"/>
          </w:tcPr>
          <w:p w14:paraId="3ACB687D" w14:textId="6173699F" w:rsidR="000F2E16" w:rsidRPr="00624711" w:rsidRDefault="000F2E16" w:rsidP="006247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F2E16">
              <w:rPr>
                <w:color w:val="000000"/>
                <w:sz w:val="20"/>
                <w:szCs w:val="20"/>
              </w:rPr>
              <w:t xml:space="preserve">с. </w:t>
            </w:r>
            <w:r w:rsidR="00105DD9">
              <w:rPr>
                <w:color w:val="000000"/>
                <w:sz w:val="20"/>
                <w:szCs w:val="20"/>
              </w:rPr>
              <w:t>Коноково</w:t>
            </w:r>
          </w:p>
        </w:tc>
        <w:tc>
          <w:tcPr>
            <w:tcW w:w="509" w:type="pct"/>
            <w:shd w:val="clear" w:color="auto" w:fill="FFFFFF" w:themeFill="background1"/>
          </w:tcPr>
          <w:p w14:paraId="28745E3A" w14:textId="5DA35D5D" w:rsidR="000F2E16" w:rsidRPr="00624711" w:rsidRDefault="000F2E16" w:rsidP="00624711">
            <w:pPr>
              <w:rPr>
                <w:sz w:val="20"/>
                <w:szCs w:val="20"/>
              </w:rPr>
            </w:pPr>
            <w:r w:rsidRPr="00624711">
              <w:rPr>
                <w:sz w:val="20"/>
                <w:szCs w:val="20"/>
              </w:rPr>
              <w:t>Планируемый к размещению</w:t>
            </w:r>
          </w:p>
        </w:tc>
        <w:tc>
          <w:tcPr>
            <w:tcW w:w="745" w:type="pct"/>
            <w:shd w:val="clear" w:color="auto" w:fill="FFFFFF" w:themeFill="background1"/>
          </w:tcPr>
          <w:p w14:paraId="134F903E" w14:textId="45BC30B6" w:rsidR="000F2E16" w:rsidRPr="00105DD9" w:rsidRDefault="000F2E16" w:rsidP="00624711">
            <w:pPr>
              <w:rPr>
                <w:sz w:val="20"/>
                <w:szCs w:val="20"/>
              </w:rPr>
            </w:pPr>
            <w:r w:rsidRPr="00105DD9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623" w:type="pct"/>
            <w:shd w:val="clear" w:color="auto" w:fill="FFFFFF" w:themeFill="background1"/>
          </w:tcPr>
          <w:p w14:paraId="6E5D64B3" w14:textId="54672A5A" w:rsidR="000F2E16" w:rsidRPr="00942BAC" w:rsidRDefault="000F2E16" w:rsidP="00624711">
            <w:pPr>
              <w:rPr>
                <w:sz w:val="20"/>
                <w:szCs w:val="20"/>
              </w:rPr>
            </w:pPr>
            <w:r w:rsidRPr="00942BAC">
              <w:rPr>
                <w:sz w:val="20"/>
                <w:szCs w:val="20"/>
              </w:rPr>
              <w:t>Не устанавливается</w:t>
            </w:r>
          </w:p>
        </w:tc>
      </w:tr>
      <w:bookmarkEnd w:id="11"/>
    </w:tbl>
    <w:p w14:paraId="37EC1E96" w14:textId="77777777" w:rsidR="00BB1977" w:rsidRDefault="00BB1977" w:rsidP="00AE19AA">
      <w:pPr>
        <w:pStyle w:val="1"/>
        <w:jc w:val="both"/>
        <w:rPr>
          <w:rFonts w:eastAsia="Times New Roman" w:cs="Times New Roman"/>
          <w:lang w:eastAsia="ar-SA" w:bidi="en-US"/>
        </w:rPr>
        <w:sectPr w:rsidR="00BB1977" w:rsidSect="00F82C35">
          <w:headerReference w:type="default" r:id="rId11"/>
          <w:footerReference w:type="default" r:id="rId12"/>
          <w:pgSz w:w="16838" w:h="11906" w:orient="landscape"/>
          <w:pgMar w:top="1701" w:right="851" w:bottom="851" w:left="1134" w:header="680" w:footer="680" w:gutter="0"/>
          <w:cols w:space="708"/>
          <w:docGrid w:linePitch="360"/>
        </w:sectPr>
      </w:pPr>
    </w:p>
    <w:p w14:paraId="785E2CC4" w14:textId="77777777" w:rsidR="00A11D24" w:rsidRPr="00FF7F9C" w:rsidRDefault="00A44289" w:rsidP="007E1490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lang w:eastAsia="ar-SA" w:bidi="en-US"/>
        </w:rPr>
      </w:pPr>
      <w:bookmarkStart w:id="12" w:name="_Toc109393428"/>
      <w:r>
        <w:rPr>
          <w:rFonts w:eastAsia="Times New Roman" w:cs="Times New Roman"/>
          <w:lang w:eastAsia="ar-SA" w:bidi="en-US"/>
        </w:rPr>
        <w:lastRenderedPageBreak/>
        <w:t>П</w:t>
      </w:r>
      <w:r w:rsidR="00A11D24" w:rsidRPr="0021691A">
        <w:rPr>
          <w:rFonts w:eastAsia="Times New Roman" w:cs="Times New Roman"/>
          <w:lang w:eastAsia="ar-SA" w:bidi="en-US"/>
        </w:rPr>
        <w:t xml:space="preserve"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</w:t>
      </w:r>
      <w:r w:rsidR="00A11D24" w:rsidRPr="00FF7F9C">
        <w:rPr>
          <w:rFonts w:eastAsia="Times New Roman" w:cs="Times New Roman"/>
          <w:lang w:eastAsia="ar-SA" w:bidi="en-US"/>
        </w:rPr>
        <w:t>местного значения, за исключением линейных объектов</w:t>
      </w:r>
      <w:bookmarkEnd w:id="12"/>
    </w:p>
    <w:p w14:paraId="4FE857F5" w14:textId="77777777" w:rsidR="00A44289" w:rsidRPr="00FF7F9C" w:rsidRDefault="00A44289" w:rsidP="00A44289">
      <w:pPr>
        <w:pStyle w:val="a0"/>
        <w:rPr>
          <w:lang w:val="ru-RU"/>
        </w:rPr>
      </w:pPr>
      <w:r w:rsidRPr="00FF7F9C">
        <w:rPr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1F833C7B" w14:textId="6AE0ECE3" w:rsidR="00A44289" w:rsidRPr="00FF7F9C" w:rsidRDefault="00A71246" w:rsidP="00A44289">
      <w:pPr>
        <w:pStyle w:val="a0"/>
        <w:rPr>
          <w:lang w:val="ru-RU"/>
        </w:rPr>
      </w:pPr>
      <w:r>
        <w:rPr>
          <w:lang w:val="ru-RU"/>
        </w:rPr>
        <w:t xml:space="preserve">Генеральным планом </w:t>
      </w:r>
      <w:r w:rsidR="00BA1AC4">
        <w:rPr>
          <w:lang w:val="ru-RU"/>
        </w:rPr>
        <w:t>Коноковского</w:t>
      </w:r>
      <w:r>
        <w:rPr>
          <w:lang w:val="ru-RU"/>
        </w:rPr>
        <w:t xml:space="preserve"> СП установлены следующие функциональные зоны:</w:t>
      </w:r>
    </w:p>
    <w:p w14:paraId="13F61614" w14:textId="77777777" w:rsidR="00C4661A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застройки индивидуальными жилыми домами</w:t>
      </w:r>
      <w:r w:rsidRPr="004C0D74">
        <w:rPr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2C8F7BC7" w14:textId="6D2A99D7" w:rsidR="00105DD9" w:rsidRPr="004C0D74" w:rsidRDefault="00105DD9" w:rsidP="004C0D74">
      <w:pPr>
        <w:pStyle w:val="a0"/>
        <w:rPr>
          <w:lang w:val="ru-RU"/>
        </w:rPr>
      </w:pPr>
      <w:r w:rsidRPr="00105DD9">
        <w:rPr>
          <w:u w:val="single"/>
          <w:lang w:val="ru-RU"/>
        </w:rPr>
        <w:t>Зона застройки малоэтажными жилыми домами (до 4 этажей, включая мансардны</w:t>
      </w:r>
      <w:r w:rsidRPr="00105DD9">
        <w:rPr>
          <w:lang w:val="ru-RU"/>
        </w:rPr>
        <w:t>й) выделена для размещения малоэтажных многоквартирных жилых домов, пригодных для проживания, высотой до 4 этажей, включая мансардный, а также объектов социального и культурно-бытового обслуживания населения, иного назначения, необходимых для создания условий для развития зоны;</w:t>
      </w:r>
    </w:p>
    <w:p w14:paraId="303C8741" w14:textId="79D48C85" w:rsidR="00C4661A" w:rsidRPr="004C0D74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Многофункциональная общественно-деловая зона</w:t>
      </w:r>
      <w:r w:rsidRPr="004C0D74">
        <w:rPr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5EB2189E" w14:textId="77777777" w:rsidR="00F31CC1" w:rsidRPr="004C0D74" w:rsidRDefault="00F31CC1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специализированной общественной застройки</w:t>
      </w:r>
      <w:r w:rsidRPr="004C0D74">
        <w:rPr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257844B7" w14:textId="77777777" w:rsidR="00F31CC1" w:rsidRPr="004C0D74" w:rsidRDefault="00F31CC1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Производственная зона</w:t>
      </w:r>
      <w:r w:rsidRPr="004C0D74">
        <w:rPr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63054160" w14:textId="77777777" w:rsidR="00F31CC1" w:rsidRPr="004C0D74" w:rsidRDefault="00F31CC1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инженерной инфраструктуры</w:t>
      </w:r>
      <w:r w:rsidRPr="004C0D74">
        <w:rPr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6A1FBD67" w14:textId="61461AD1" w:rsidR="00F31CC1" w:rsidRPr="004C0D74" w:rsidRDefault="00F31CC1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транспортной инфраструктуры</w:t>
      </w:r>
      <w:r w:rsidRPr="004C0D74">
        <w:rPr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5DA58488" w14:textId="597FAB53" w:rsidR="008A538E" w:rsidRPr="004C0D74" w:rsidRDefault="008A538E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сельскохозяйственных угодий</w:t>
      </w:r>
      <w:r w:rsidRPr="004C0D74">
        <w:rPr>
          <w:lang w:val="ru-RU"/>
        </w:rPr>
        <w:t xml:space="preserve"> - пашни, сенокосы, пастбища, залежи, земли, занятые многолетними насаждениями (садами, виноградниками и другими), - в составе земель сельскохозяйственного назначения имеют приоритет в использовании и подлежат особой охране;</w:t>
      </w:r>
    </w:p>
    <w:p w14:paraId="0CAD43A8" w14:textId="0A3E8049" w:rsidR="00C4661A" w:rsidRPr="004C0D74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lastRenderedPageBreak/>
        <w:t>Производственная зона сельскохозяйственных предприятий</w:t>
      </w:r>
      <w:r w:rsidRPr="004C0D74">
        <w:rPr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</w:t>
      </w:r>
      <w:r w:rsidR="00AC2AF1">
        <w:rPr>
          <w:lang w:val="ru-RU"/>
        </w:rPr>
        <w:t>;</w:t>
      </w:r>
    </w:p>
    <w:p w14:paraId="6E094883" w14:textId="78B5BF32" w:rsidR="00C4661A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озелененных территорий общего пользования (парки, сады, скверы, бульвары)</w:t>
      </w:r>
      <w:r w:rsidRPr="004C0D74">
        <w:rPr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</w:t>
      </w:r>
      <w:r w:rsidR="00AC2AF1">
        <w:rPr>
          <w:lang w:val="ru-RU"/>
        </w:rPr>
        <w:t>;</w:t>
      </w:r>
    </w:p>
    <w:p w14:paraId="182688F3" w14:textId="2E32D694" w:rsidR="00384DC6" w:rsidRDefault="00384DC6" w:rsidP="004C0D74">
      <w:pPr>
        <w:pStyle w:val="a0"/>
        <w:rPr>
          <w:lang w:val="ru-RU"/>
        </w:rPr>
      </w:pPr>
      <w:r w:rsidRPr="00384DC6">
        <w:rPr>
          <w:u w:val="single"/>
          <w:lang w:val="ru-RU"/>
        </w:rPr>
        <w:t>Зона отдыха</w:t>
      </w:r>
      <w:r w:rsidRPr="00384DC6">
        <w:rPr>
          <w:lang w:val="ru-RU"/>
        </w:rPr>
        <w:t xml:space="preserve"> - территории, используемые для размещения объектов капитального строительства, предназначенных для отдыха, туризма, занятий физической культурой и спортом;</w:t>
      </w:r>
    </w:p>
    <w:p w14:paraId="7669C9E5" w14:textId="77777777" w:rsidR="00A05741" w:rsidRPr="004C0D74" w:rsidRDefault="00A05741" w:rsidP="00A05741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лесов</w:t>
      </w:r>
      <w:r w:rsidRPr="004C0D74">
        <w:rPr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2419563D" w14:textId="77777777" w:rsidR="00C4661A" w:rsidRPr="004C0D74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кладбищ</w:t>
      </w:r>
      <w:r w:rsidRPr="004C0D74">
        <w:rPr>
          <w:lang w:val="ru-RU"/>
        </w:rPr>
        <w:t xml:space="preserve"> – территория, занятая кладбищами;</w:t>
      </w:r>
    </w:p>
    <w:p w14:paraId="1C48556C" w14:textId="7CE49A76" w:rsidR="00C4661A" w:rsidRDefault="00C4661A" w:rsidP="004C0D74">
      <w:pPr>
        <w:pStyle w:val="a0"/>
        <w:rPr>
          <w:lang w:val="ru-RU"/>
        </w:rPr>
      </w:pPr>
      <w:r w:rsidRPr="001F227B">
        <w:rPr>
          <w:u w:val="single"/>
          <w:lang w:val="ru-RU"/>
        </w:rPr>
        <w:t>Зона озелененных территорий специального назначения</w:t>
      </w:r>
      <w:r w:rsidRPr="004C0D74">
        <w:rPr>
          <w:lang w:val="ru-RU"/>
        </w:rPr>
        <w:t xml:space="preserve"> </w:t>
      </w:r>
      <w:r w:rsidR="001F227B" w:rsidRPr="004C0D74">
        <w:rPr>
          <w:lang w:val="ru-RU"/>
        </w:rPr>
        <w:t>–</w:t>
      </w:r>
      <w:r w:rsidR="001F227B">
        <w:rPr>
          <w:lang w:val="ru-RU"/>
        </w:rPr>
        <w:t xml:space="preserve"> </w:t>
      </w:r>
      <w:r w:rsidRPr="004C0D74">
        <w:rPr>
          <w:lang w:val="ru-RU"/>
        </w:rPr>
        <w:t>предназначена для сокращения неблагоприятного воздействия промышленности, транспорта и иных объектов на окружающую среду</w:t>
      </w:r>
      <w:r w:rsidR="00105DD9">
        <w:rPr>
          <w:lang w:val="ru-RU"/>
        </w:rPr>
        <w:t>.</w:t>
      </w:r>
    </w:p>
    <w:p w14:paraId="682F12F9" w14:textId="76390275" w:rsidR="00A44289" w:rsidRPr="006E4719" w:rsidRDefault="00A44289" w:rsidP="00A44289">
      <w:pPr>
        <w:suppressAutoHyphens/>
        <w:ind w:firstLine="720"/>
        <w:rPr>
          <w:szCs w:val="28"/>
        </w:rPr>
      </w:pPr>
      <w:r w:rsidRPr="006E4719">
        <w:rPr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</w:t>
      </w:r>
      <w:r w:rsidR="007378C7" w:rsidRPr="006E4719">
        <w:rPr>
          <w:szCs w:val="28"/>
        </w:rPr>
        <w:t xml:space="preserve"> (за исключением линейных объектов)</w:t>
      </w:r>
      <w:r w:rsidRPr="006E4719">
        <w:rPr>
          <w:szCs w:val="28"/>
        </w:rPr>
        <w:t xml:space="preserve"> приведены в таблиц</w:t>
      </w:r>
      <w:r w:rsidR="006E4719" w:rsidRPr="006E4719">
        <w:rPr>
          <w:szCs w:val="28"/>
        </w:rPr>
        <w:t>е</w:t>
      </w:r>
      <w:r w:rsidRPr="006E4719">
        <w:rPr>
          <w:szCs w:val="28"/>
        </w:rPr>
        <w:t xml:space="preserve"> </w:t>
      </w:r>
      <w:r w:rsidR="000B0A46" w:rsidRPr="006E4719">
        <w:rPr>
          <w:szCs w:val="28"/>
        </w:rPr>
        <w:t>2.1</w:t>
      </w:r>
      <w:r w:rsidRPr="006E4719">
        <w:rPr>
          <w:szCs w:val="28"/>
        </w:rPr>
        <w:t>.</w:t>
      </w:r>
    </w:p>
    <w:p w14:paraId="3F60569A" w14:textId="1CC8E213" w:rsidR="007730EC" w:rsidRDefault="00690183" w:rsidP="00D55300">
      <w:pPr>
        <w:pStyle w:val="a0"/>
        <w:rPr>
          <w:i/>
          <w:iCs/>
          <w:lang w:val="ru-RU"/>
        </w:rPr>
      </w:pPr>
      <w:r w:rsidRPr="008F45F4">
        <w:rPr>
          <w:lang w:val="ru-RU"/>
        </w:rPr>
        <w:t xml:space="preserve">Без установления функциональных зон (для линейных объектов) </w:t>
      </w:r>
      <w:r w:rsidR="00384DC6">
        <w:rPr>
          <w:lang w:val="ru-RU"/>
        </w:rPr>
        <w:t>предусмотрены следующие мероприятия</w:t>
      </w:r>
      <w:r w:rsidR="007730EC" w:rsidRPr="00D55300">
        <w:rPr>
          <w:i/>
          <w:iCs/>
          <w:lang w:val="ru-RU"/>
        </w:rPr>
        <w:t>:</w:t>
      </w:r>
    </w:p>
    <w:p w14:paraId="28F70E5B" w14:textId="77777777" w:rsidR="00384DC6" w:rsidRP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 w:rsidRPr="00384DC6">
        <w:rPr>
          <w:color w:val="000000"/>
        </w:rPr>
        <w:t>реконструкция автомобильной дороги Р-217 "Кавказ" автомобильная дорога М-4 "Дон" - Владикавказ - Грозный - Махачкала - граница с Азербайджанской Республикой;</w:t>
      </w:r>
    </w:p>
    <w:p w14:paraId="28EE844A" w14:textId="7567357C" w:rsidR="00384DC6" w:rsidRDefault="00384DC6" w:rsidP="00384DC6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 w:rsidRPr="00384DC6">
        <w:rPr>
          <w:color w:val="000000"/>
        </w:rPr>
        <w:t>реконструкция железнодорожных путей (организация скоростного движения на участках железных дорог) на участке Ростов - Минеральные Воды протяженностью 494,5 км (г.Ростов-на-Дону, Азовский район, г.Батайск, Кущевский, Крыловский, Ленинградский, Павловский, Гулькевичский районы, г.Армавир, г.Тихорецк, Тихорецкий, г.Кропоткин, Кавказский, Новокубанский, Успенский, Андроповский районы, гг.Невинномысск, Минеральные Воды, Минераловодский, Кочубеевский районы)</w:t>
      </w:r>
      <w:r>
        <w:rPr>
          <w:color w:val="000000"/>
        </w:rPr>
        <w:t>;</w:t>
      </w:r>
    </w:p>
    <w:p w14:paraId="75ECFA80" w14:textId="2799C814" w:rsidR="00105DD9" w:rsidRDefault="00384DC6" w:rsidP="00105DD9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 xml:space="preserve">реконструкция автомобильной дороги </w:t>
      </w:r>
      <w:r w:rsidR="00105DD9" w:rsidRPr="00105DD9">
        <w:rPr>
          <w:color w:val="000000"/>
        </w:rPr>
        <w:t>03 ОП РЗ 03К-089</w:t>
      </w:r>
      <w:r w:rsidR="00105DD9">
        <w:rPr>
          <w:color w:val="000000"/>
        </w:rPr>
        <w:t xml:space="preserve"> </w:t>
      </w:r>
      <w:r w:rsidR="00105DD9" w:rsidRPr="00105DD9">
        <w:rPr>
          <w:color w:val="000000"/>
        </w:rPr>
        <w:t>Подъезд к х. Зуево</w:t>
      </w:r>
      <w:r w:rsidR="00105DD9">
        <w:rPr>
          <w:color w:val="000000"/>
        </w:rPr>
        <w:t>;</w:t>
      </w:r>
    </w:p>
    <w:p w14:paraId="1F530234" w14:textId="7567B43C" w:rsidR="00105DD9" w:rsidRPr="00105DD9" w:rsidRDefault="00105DD9" w:rsidP="00105DD9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 xml:space="preserve">реконструкция автомобильной дороги </w:t>
      </w:r>
      <w:r w:rsidRPr="00105DD9">
        <w:rPr>
          <w:color w:val="000000"/>
        </w:rPr>
        <w:t>03 ОП МЗ 03Н-524</w:t>
      </w:r>
      <w:r>
        <w:rPr>
          <w:color w:val="000000"/>
        </w:rPr>
        <w:t xml:space="preserve"> </w:t>
      </w:r>
      <w:r w:rsidRPr="00105DD9">
        <w:rPr>
          <w:color w:val="000000"/>
        </w:rPr>
        <w:t>с. Коноково - а. Урупский - с. Трехсельское - с. Пантелеймоновское</w:t>
      </w:r>
      <w:r w:rsidRPr="00105DD9">
        <w:rPr>
          <w:color w:val="000000"/>
        </w:rPr>
        <w:tab/>
      </w:r>
      <w:r>
        <w:rPr>
          <w:color w:val="000000"/>
        </w:rPr>
        <w:t>;</w:t>
      </w:r>
    </w:p>
    <w:p w14:paraId="013501AC" w14:textId="412A3A06" w:rsidR="00384DC6" w:rsidRPr="00384DC6" w:rsidRDefault="00105DD9" w:rsidP="00105DD9">
      <w:pPr>
        <w:pStyle w:val="afff1"/>
        <w:numPr>
          <w:ilvl w:val="0"/>
          <w:numId w:val="11"/>
        </w:numPr>
        <w:shd w:val="clear" w:color="auto" w:fill="FFFFFF"/>
        <w:ind w:left="1134" w:hanging="425"/>
        <w:rPr>
          <w:color w:val="000000"/>
        </w:rPr>
      </w:pPr>
      <w:r>
        <w:rPr>
          <w:color w:val="000000"/>
        </w:rPr>
        <w:t xml:space="preserve">реконструкция автомобильной дороги </w:t>
      </w:r>
      <w:r w:rsidRPr="00105DD9">
        <w:rPr>
          <w:color w:val="000000"/>
        </w:rPr>
        <w:t>03 ОП РЗ 03К-035</w:t>
      </w:r>
      <w:r>
        <w:rPr>
          <w:color w:val="000000"/>
        </w:rPr>
        <w:t xml:space="preserve"> </w:t>
      </w:r>
      <w:r w:rsidRPr="00105DD9">
        <w:rPr>
          <w:color w:val="000000"/>
        </w:rPr>
        <w:t>г. Армавир - с. Успенское - г. Невинномысск</w:t>
      </w:r>
      <w:r w:rsidR="00384DC6">
        <w:rPr>
          <w:color w:val="000000"/>
        </w:rPr>
        <w:t>;</w:t>
      </w:r>
    </w:p>
    <w:p w14:paraId="6B0AEAB5" w14:textId="00AE48A2" w:rsidR="00A44289" w:rsidRPr="006E4719" w:rsidRDefault="00A44289" w:rsidP="00A44289">
      <w:pPr>
        <w:ind w:firstLine="720"/>
      </w:pPr>
      <w:r w:rsidRPr="008F45F4"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BA1AC4">
        <w:t>Коноковского</w:t>
      </w:r>
      <w:r w:rsidR="00B73939" w:rsidRPr="008F45F4">
        <w:t xml:space="preserve"> СП</w:t>
      </w:r>
      <w:r w:rsidRPr="008F45F4">
        <w:t>.</w:t>
      </w:r>
    </w:p>
    <w:p w14:paraId="1CDB02B7" w14:textId="77777777" w:rsidR="00A44289" w:rsidRDefault="00A44289" w:rsidP="00A44289">
      <w:pPr>
        <w:ind w:firstLine="720"/>
      </w:pPr>
      <w:r w:rsidRPr="006E4719">
        <w:t>Данные положения являются основой для разработки правил землепользования и застройки.</w:t>
      </w:r>
    </w:p>
    <w:bookmarkEnd w:id="9"/>
    <w:bookmarkEnd w:id="10"/>
    <w:p w14:paraId="1903DBC2" w14:textId="77777777" w:rsidR="000B0A46" w:rsidRDefault="000B0A46" w:rsidP="00E9282D">
      <w:pPr>
        <w:pStyle w:val="a0"/>
        <w:jc w:val="right"/>
        <w:rPr>
          <w:b/>
          <w:i/>
          <w:lang w:val="ru-RU"/>
        </w:rPr>
        <w:sectPr w:rsidR="000B0A46" w:rsidSect="00441FF0">
          <w:headerReference w:type="default" r:id="rId13"/>
          <w:footerReference w:type="default" r:id="rId14"/>
          <w:pgSz w:w="11906" w:h="16838" w:code="9"/>
          <w:pgMar w:top="1560" w:right="851" w:bottom="1134" w:left="1701" w:header="680" w:footer="680" w:gutter="0"/>
          <w:cols w:space="708"/>
          <w:docGrid w:linePitch="360"/>
        </w:sectPr>
      </w:pPr>
    </w:p>
    <w:p w14:paraId="44125A92" w14:textId="69395591" w:rsidR="006D7D49" w:rsidRPr="00116B10" w:rsidRDefault="006D7D49" w:rsidP="006D7D49">
      <w:pPr>
        <w:pStyle w:val="a0"/>
        <w:spacing w:before="120"/>
        <w:jc w:val="right"/>
        <w:rPr>
          <w:b/>
          <w:iCs/>
          <w:lang w:val="ru-RU"/>
        </w:rPr>
      </w:pPr>
      <w:r w:rsidRPr="00116B10">
        <w:rPr>
          <w:b/>
          <w:iCs/>
          <w:lang w:val="ru-RU"/>
        </w:rPr>
        <w:lastRenderedPageBreak/>
        <w:t>Таблица 2.1</w:t>
      </w:r>
    </w:p>
    <w:p w14:paraId="0F297C9E" w14:textId="333A8D25" w:rsidR="00942A81" w:rsidRPr="00116B10" w:rsidRDefault="006D7D49" w:rsidP="00267D51">
      <w:pPr>
        <w:widowControl w:val="0"/>
        <w:suppressAutoHyphens/>
        <w:spacing w:after="120"/>
        <w:jc w:val="center"/>
        <w:rPr>
          <w:b/>
          <w:iCs/>
          <w:lang w:eastAsia="ar-SA" w:bidi="en-US"/>
        </w:rPr>
      </w:pPr>
      <w:r w:rsidRPr="00116B10">
        <w:rPr>
          <w:b/>
          <w:iCs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BA1AC4">
        <w:rPr>
          <w:b/>
          <w:iCs/>
          <w:lang w:eastAsia="ar-SA" w:bidi="en-US"/>
        </w:rPr>
        <w:t>Коноковского</w:t>
      </w:r>
      <w:r w:rsidR="00B73939" w:rsidRPr="00116B10">
        <w:rPr>
          <w:b/>
          <w:iCs/>
          <w:lang w:eastAsia="ar-SA" w:bidi="en-US"/>
        </w:rPr>
        <w:t xml:space="preserve"> СП</w:t>
      </w:r>
    </w:p>
    <w:tbl>
      <w:tblPr>
        <w:tblStyle w:val="ad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6"/>
        <w:gridCol w:w="2743"/>
        <w:gridCol w:w="4321"/>
        <w:gridCol w:w="6799"/>
      </w:tblGrid>
      <w:tr w:rsidR="00384DC6" w:rsidRPr="004A0A80" w14:paraId="6C742F4D" w14:textId="77777777" w:rsidTr="00E358F0">
        <w:trPr>
          <w:trHeight w:val="230"/>
          <w:tblHeader/>
        </w:trPr>
        <w:tc>
          <w:tcPr>
            <w:tcW w:w="351" w:type="pct"/>
            <w:vMerge w:val="restart"/>
            <w:shd w:val="clear" w:color="auto" w:fill="auto"/>
          </w:tcPr>
          <w:p w14:paraId="5C64F6CA" w14:textId="5AFADB98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Код объекта</w:t>
            </w:r>
          </w:p>
        </w:tc>
        <w:tc>
          <w:tcPr>
            <w:tcW w:w="920" w:type="pct"/>
            <w:vMerge w:val="restart"/>
            <w:shd w:val="clear" w:color="auto" w:fill="auto"/>
          </w:tcPr>
          <w:p w14:paraId="285C9281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4A0A80">
              <w:rPr>
                <w:b/>
                <w:sz w:val="20"/>
                <w:szCs w:val="20"/>
                <w:lang w:val="ru-RU"/>
              </w:rPr>
              <w:t>Наименование функциональной зоны</w:t>
            </w:r>
          </w:p>
        </w:tc>
        <w:tc>
          <w:tcPr>
            <w:tcW w:w="1449" w:type="pct"/>
            <w:vMerge w:val="restart"/>
            <w:shd w:val="clear" w:color="auto" w:fill="auto"/>
          </w:tcPr>
          <w:p w14:paraId="026D20A8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4A0A80">
              <w:rPr>
                <w:b/>
                <w:sz w:val="20"/>
                <w:szCs w:val="20"/>
                <w:lang w:val="ru-RU"/>
              </w:rPr>
              <w:t xml:space="preserve">Параметры функциональной зоны </w:t>
            </w:r>
          </w:p>
        </w:tc>
        <w:tc>
          <w:tcPr>
            <w:tcW w:w="2280" w:type="pct"/>
            <w:vMerge w:val="restart"/>
            <w:shd w:val="clear" w:color="auto" w:fill="auto"/>
          </w:tcPr>
          <w:p w14:paraId="2F8A6C94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4A0A80">
              <w:rPr>
                <w:b/>
                <w:sz w:val="20"/>
                <w:szCs w:val="20"/>
                <w:lang w:val="ru-RU"/>
              </w:rPr>
              <w:t>Планируемые для размещения объекты федерального, регионального, местного значения (за исключением линейных объектов)</w:t>
            </w:r>
          </w:p>
        </w:tc>
      </w:tr>
      <w:tr w:rsidR="00384DC6" w:rsidRPr="004A0A80" w14:paraId="4A38728B" w14:textId="77777777" w:rsidTr="00E358F0">
        <w:trPr>
          <w:trHeight w:val="230"/>
          <w:tblHeader/>
        </w:trPr>
        <w:tc>
          <w:tcPr>
            <w:tcW w:w="351" w:type="pct"/>
            <w:vMerge/>
            <w:shd w:val="clear" w:color="auto" w:fill="auto"/>
          </w:tcPr>
          <w:p w14:paraId="40477D08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119470A7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49" w:type="pct"/>
            <w:vMerge/>
            <w:shd w:val="clear" w:color="auto" w:fill="auto"/>
          </w:tcPr>
          <w:p w14:paraId="06B27ADB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280" w:type="pct"/>
            <w:vMerge/>
            <w:shd w:val="clear" w:color="auto" w:fill="auto"/>
          </w:tcPr>
          <w:p w14:paraId="081FE247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384DC6" w:rsidRPr="004A0A80" w14:paraId="340BA2F2" w14:textId="77777777" w:rsidTr="00E358F0">
        <w:trPr>
          <w:trHeight w:val="230"/>
          <w:tblHeader/>
        </w:trPr>
        <w:tc>
          <w:tcPr>
            <w:tcW w:w="351" w:type="pct"/>
            <w:vMerge/>
            <w:shd w:val="clear" w:color="auto" w:fill="auto"/>
          </w:tcPr>
          <w:p w14:paraId="728F1389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75ED7530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1449" w:type="pct"/>
            <w:vMerge/>
            <w:shd w:val="clear" w:color="auto" w:fill="auto"/>
          </w:tcPr>
          <w:p w14:paraId="31B5AD8C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280" w:type="pct"/>
            <w:vMerge/>
            <w:shd w:val="clear" w:color="auto" w:fill="auto"/>
          </w:tcPr>
          <w:p w14:paraId="21CF981F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</w:p>
        </w:tc>
      </w:tr>
      <w:tr w:rsidR="00384DC6" w:rsidRPr="004A0A80" w14:paraId="70BA8BD9" w14:textId="77777777" w:rsidTr="00E358F0">
        <w:tc>
          <w:tcPr>
            <w:tcW w:w="351" w:type="pct"/>
            <w:shd w:val="clear" w:color="auto" w:fill="auto"/>
          </w:tcPr>
          <w:p w14:paraId="3D76F4E8" w14:textId="77777777" w:rsidR="00384DC6" w:rsidRPr="004A0A80" w:rsidRDefault="00384DC6" w:rsidP="00E358F0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701010101</w:t>
            </w:r>
          </w:p>
        </w:tc>
        <w:tc>
          <w:tcPr>
            <w:tcW w:w="920" w:type="pct"/>
            <w:shd w:val="clear" w:color="auto" w:fill="auto"/>
          </w:tcPr>
          <w:p w14:paraId="179E3DB4" w14:textId="77777777" w:rsidR="00384DC6" w:rsidRPr="004A0A80" w:rsidRDefault="00384DC6" w:rsidP="00E358F0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1449" w:type="pct"/>
            <w:shd w:val="clear" w:color="auto" w:fill="auto"/>
          </w:tcPr>
          <w:p w14:paraId="38EB2A8B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30CBE193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0,2.</w:t>
            </w:r>
          </w:p>
          <w:p w14:paraId="18999E65" w14:textId="77777777" w:rsidR="00FA2B47" w:rsidRPr="00FA2B47" w:rsidRDefault="00FA2B47" w:rsidP="00FA2B47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0,4.</w:t>
            </w:r>
          </w:p>
          <w:p w14:paraId="4971203C" w14:textId="7E919510" w:rsidR="00384DC6" w:rsidRPr="004A0A80" w:rsidRDefault="00FA2B47" w:rsidP="00FA2B47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 w:rsidR="00105DD9">
              <w:rPr>
                <w:sz w:val="20"/>
                <w:szCs w:val="20"/>
              </w:rPr>
              <w:t>493,79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A36507C" w14:textId="7BE6CA1C" w:rsidR="00384DC6" w:rsidRPr="001A457D" w:rsidRDefault="001A457D" w:rsidP="001A457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105DD9" w:rsidRPr="004A0A80" w14:paraId="0DD28503" w14:textId="77777777" w:rsidTr="00E358F0">
        <w:tc>
          <w:tcPr>
            <w:tcW w:w="351" w:type="pct"/>
            <w:shd w:val="clear" w:color="auto" w:fill="auto"/>
          </w:tcPr>
          <w:p w14:paraId="75145644" w14:textId="289607E6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70101010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20" w:type="pct"/>
            <w:shd w:val="clear" w:color="auto" w:fill="auto"/>
          </w:tcPr>
          <w:p w14:paraId="283E5CB3" w14:textId="229F5ACA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105DD9">
              <w:rPr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449" w:type="pct"/>
            <w:shd w:val="clear" w:color="auto" w:fill="auto"/>
          </w:tcPr>
          <w:p w14:paraId="0A98048E" w14:textId="0A70A75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Максимальное количество этажей зданий, строений, сооружений на территории земельного участка – </w:t>
            </w:r>
            <w:r>
              <w:rPr>
                <w:sz w:val="20"/>
                <w:szCs w:val="20"/>
              </w:rPr>
              <w:t>4</w:t>
            </w:r>
            <w:r w:rsidRPr="00FA2B47">
              <w:rPr>
                <w:sz w:val="20"/>
                <w:szCs w:val="20"/>
              </w:rPr>
              <w:t xml:space="preserve"> этажа, включая мансардный.</w:t>
            </w:r>
          </w:p>
          <w:p w14:paraId="04F367DF" w14:textId="3D5DD1FB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</w:t>
            </w:r>
            <w:r>
              <w:rPr>
                <w:sz w:val="20"/>
                <w:szCs w:val="20"/>
              </w:rPr>
              <w:t>3</w:t>
            </w:r>
            <w:r w:rsidRPr="00FA2B47">
              <w:rPr>
                <w:sz w:val="20"/>
                <w:szCs w:val="20"/>
              </w:rPr>
              <w:t>.</w:t>
            </w:r>
          </w:p>
          <w:p w14:paraId="08E496E7" w14:textId="5A92F0E5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0,</w:t>
            </w:r>
            <w:r>
              <w:rPr>
                <w:sz w:val="20"/>
                <w:szCs w:val="20"/>
              </w:rPr>
              <w:t>6</w:t>
            </w:r>
            <w:r w:rsidRPr="00FA2B47">
              <w:rPr>
                <w:sz w:val="20"/>
                <w:szCs w:val="20"/>
              </w:rPr>
              <w:t>.</w:t>
            </w:r>
          </w:p>
          <w:p w14:paraId="7B770B60" w14:textId="6248ED03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>
              <w:rPr>
                <w:sz w:val="20"/>
                <w:szCs w:val="20"/>
              </w:rPr>
              <w:t>0,95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20FC659A" w14:textId="523061D9" w:rsidR="00105DD9" w:rsidRDefault="00105DD9" w:rsidP="00105DD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105DD9" w:rsidRPr="004A0A80" w14:paraId="0A1C346F" w14:textId="77777777" w:rsidTr="00E358F0">
        <w:tc>
          <w:tcPr>
            <w:tcW w:w="351" w:type="pct"/>
            <w:shd w:val="clear" w:color="auto" w:fill="auto"/>
          </w:tcPr>
          <w:p w14:paraId="0A583D4E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701010301</w:t>
            </w:r>
          </w:p>
        </w:tc>
        <w:tc>
          <w:tcPr>
            <w:tcW w:w="920" w:type="pct"/>
            <w:shd w:val="clear" w:color="auto" w:fill="auto"/>
          </w:tcPr>
          <w:p w14:paraId="7634829E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1449" w:type="pct"/>
            <w:shd w:val="clear" w:color="auto" w:fill="auto"/>
          </w:tcPr>
          <w:p w14:paraId="1614EEB2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5 этажей.</w:t>
            </w:r>
          </w:p>
          <w:p w14:paraId="3C15E368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1,0.</w:t>
            </w:r>
          </w:p>
          <w:p w14:paraId="2EC1D4DD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3,0.</w:t>
            </w:r>
          </w:p>
          <w:p w14:paraId="5D0FF215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зданий – 16 м.</w:t>
            </w:r>
          </w:p>
          <w:p w14:paraId="1EFD5E43" w14:textId="250758F3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>
              <w:rPr>
                <w:sz w:val="20"/>
                <w:szCs w:val="20"/>
              </w:rPr>
              <w:t>4,13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C42CF6B" w14:textId="5DAC3505" w:rsidR="00105DD9" w:rsidRPr="001A457D" w:rsidRDefault="00105DD9" w:rsidP="00105DD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105DD9" w:rsidRPr="004A0A80" w14:paraId="7703FD1B" w14:textId="77777777" w:rsidTr="00E358F0">
        <w:tc>
          <w:tcPr>
            <w:tcW w:w="351" w:type="pct"/>
            <w:shd w:val="clear" w:color="auto" w:fill="auto"/>
          </w:tcPr>
          <w:p w14:paraId="771443C3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701010302</w:t>
            </w:r>
          </w:p>
        </w:tc>
        <w:tc>
          <w:tcPr>
            <w:tcW w:w="920" w:type="pct"/>
            <w:shd w:val="clear" w:color="auto" w:fill="auto"/>
          </w:tcPr>
          <w:p w14:paraId="5F788DF1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1449" w:type="pct"/>
            <w:shd w:val="clear" w:color="auto" w:fill="auto"/>
          </w:tcPr>
          <w:p w14:paraId="1D3B0E62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5 этажей.</w:t>
            </w:r>
          </w:p>
          <w:p w14:paraId="7DA37A59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0,8.</w:t>
            </w:r>
          </w:p>
          <w:p w14:paraId="0399A3BE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2,4.</w:t>
            </w:r>
          </w:p>
          <w:p w14:paraId="382B69CB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зданий – 16 м.</w:t>
            </w:r>
          </w:p>
          <w:p w14:paraId="6C4B169F" w14:textId="310C3489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>
              <w:rPr>
                <w:sz w:val="20"/>
                <w:szCs w:val="20"/>
              </w:rPr>
              <w:t>13,33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6149E831" w14:textId="75C5031D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Планируемые к размещению объекты </w:t>
            </w:r>
            <w:r>
              <w:rPr>
                <w:sz w:val="20"/>
                <w:szCs w:val="20"/>
              </w:rPr>
              <w:t>регионального</w:t>
            </w:r>
            <w:r w:rsidRPr="004A0A80">
              <w:rPr>
                <w:sz w:val="20"/>
                <w:szCs w:val="20"/>
              </w:rPr>
              <w:t xml:space="preserve"> значения:</w:t>
            </w:r>
          </w:p>
          <w:p w14:paraId="710ED68E" w14:textId="357AB26C" w:rsidR="00105DD9" w:rsidRDefault="00105DD9" w:rsidP="00105DD9">
            <w:pPr>
              <w:pStyle w:val="afff1"/>
              <w:widowControl w:val="0"/>
              <w:numPr>
                <w:ilvl w:val="0"/>
                <w:numId w:val="6"/>
              </w:numPr>
              <w:ind w:left="272" w:hanging="25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05DD9">
              <w:rPr>
                <w:sz w:val="20"/>
                <w:szCs w:val="20"/>
              </w:rPr>
              <w:t>портивный комплекс с плавательным бассейном в Успенском районе</w:t>
            </w:r>
            <w:r>
              <w:rPr>
                <w:sz w:val="20"/>
                <w:szCs w:val="20"/>
              </w:rPr>
              <w:t>.</w:t>
            </w:r>
          </w:p>
          <w:p w14:paraId="6CC9FEAF" w14:textId="03EE891D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Планируемые к размещению объекты местного значения поселения:</w:t>
            </w:r>
          </w:p>
          <w:p w14:paraId="5C1043C0" w14:textId="3B3E94AB" w:rsidR="00105DD9" w:rsidRPr="00105DD9" w:rsidRDefault="00105DD9" w:rsidP="00105DD9">
            <w:pPr>
              <w:pStyle w:val="afff1"/>
              <w:widowControl w:val="0"/>
              <w:numPr>
                <w:ilvl w:val="0"/>
                <w:numId w:val="6"/>
              </w:numPr>
              <w:ind w:left="272" w:hanging="25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многофункциональная </w:t>
            </w:r>
            <w:r w:rsidRPr="004A0A80">
              <w:rPr>
                <w:sz w:val="20"/>
                <w:szCs w:val="20"/>
              </w:rPr>
              <w:t xml:space="preserve">спортивная площадка </w:t>
            </w:r>
            <w:r>
              <w:rPr>
                <w:sz w:val="20"/>
                <w:szCs w:val="20"/>
              </w:rPr>
              <w:t>п</w:t>
            </w:r>
            <w:r w:rsidRPr="001A457D">
              <w:rPr>
                <w:sz w:val="20"/>
                <w:szCs w:val="20"/>
              </w:rPr>
              <w:t>лощадь</w:t>
            </w:r>
            <w:r>
              <w:rPr>
                <w:sz w:val="20"/>
                <w:szCs w:val="20"/>
              </w:rPr>
              <w:t>ю</w:t>
            </w:r>
            <w:r w:rsidRPr="001A457D">
              <w:rPr>
                <w:sz w:val="20"/>
                <w:szCs w:val="20"/>
              </w:rPr>
              <w:t xml:space="preserve"> не менее 2500 м</w:t>
            </w:r>
            <w:r w:rsidRPr="001A457D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Pr="001A457D">
              <w:rPr>
                <w:sz w:val="20"/>
                <w:szCs w:val="20"/>
              </w:rPr>
              <w:t xml:space="preserve">единовременная пропускная способность – </w:t>
            </w:r>
            <w:r>
              <w:rPr>
                <w:sz w:val="20"/>
                <w:szCs w:val="20"/>
              </w:rPr>
              <w:t>150</w:t>
            </w:r>
            <w:r w:rsidRPr="001A457D">
              <w:rPr>
                <w:sz w:val="20"/>
                <w:szCs w:val="20"/>
              </w:rPr>
              <w:t xml:space="preserve"> чел.</w:t>
            </w:r>
            <w:r>
              <w:rPr>
                <w:sz w:val="20"/>
                <w:szCs w:val="20"/>
              </w:rPr>
              <w:t xml:space="preserve"> в с. Коноково.</w:t>
            </w:r>
          </w:p>
        </w:tc>
      </w:tr>
      <w:tr w:rsidR="00105DD9" w:rsidRPr="004A0A80" w14:paraId="2BDC4720" w14:textId="77777777" w:rsidTr="00E358F0">
        <w:tc>
          <w:tcPr>
            <w:tcW w:w="351" w:type="pct"/>
            <w:shd w:val="clear" w:color="auto" w:fill="auto"/>
          </w:tcPr>
          <w:p w14:paraId="6F11E546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701010401</w:t>
            </w:r>
          </w:p>
        </w:tc>
        <w:tc>
          <w:tcPr>
            <w:tcW w:w="920" w:type="pct"/>
            <w:shd w:val="clear" w:color="auto" w:fill="auto"/>
          </w:tcPr>
          <w:p w14:paraId="1C95A0FF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Производственная зона</w:t>
            </w:r>
          </w:p>
        </w:tc>
        <w:tc>
          <w:tcPr>
            <w:tcW w:w="1449" w:type="pct"/>
            <w:shd w:val="clear" w:color="auto" w:fill="auto"/>
          </w:tcPr>
          <w:p w14:paraId="160FB480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5 этажей.</w:t>
            </w:r>
          </w:p>
          <w:p w14:paraId="738C45AC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– 16 м.</w:t>
            </w:r>
          </w:p>
          <w:p w14:paraId="6759DA02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0,8.</w:t>
            </w:r>
          </w:p>
          <w:p w14:paraId="7D0D68BF" w14:textId="77777777" w:rsidR="00105DD9" w:rsidRPr="00FA2B47" w:rsidRDefault="00105DD9" w:rsidP="00105DD9">
            <w:pPr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2,4.</w:t>
            </w:r>
          </w:p>
          <w:p w14:paraId="51FE4200" w14:textId="468AA069" w:rsidR="00105DD9" w:rsidRPr="004A0A80" w:rsidRDefault="00105DD9" w:rsidP="00105DD9">
            <w:pPr>
              <w:pStyle w:val="Default"/>
              <w:widowControl w:val="0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Площадь зоны –</w:t>
            </w:r>
            <w:r>
              <w:rPr>
                <w:sz w:val="20"/>
                <w:szCs w:val="20"/>
              </w:rPr>
              <w:t xml:space="preserve"> 128,63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72A48056" w14:textId="142ED2AD" w:rsidR="00105DD9" w:rsidRPr="001A457D" w:rsidRDefault="00105DD9" w:rsidP="00105DD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105DD9" w:rsidRPr="004A0A80" w14:paraId="62C75B9C" w14:textId="77777777" w:rsidTr="00E358F0">
        <w:tc>
          <w:tcPr>
            <w:tcW w:w="351" w:type="pct"/>
            <w:shd w:val="clear" w:color="auto" w:fill="auto"/>
          </w:tcPr>
          <w:p w14:paraId="56FD8D6E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701010404</w:t>
            </w:r>
          </w:p>
        </w:tc>
        <w:tc>
          <w:tcPr>
            <w:tcW w:w="920" w:type="pct"/>
            <w:shd w:val="clear" w:color="auto" w:fill="auto"/>
          </w:tcPr>
          <w:p w14:paraId="5827AABF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1449" w:type="pct"/>
            <w:shd w:val="clear" w:color="auto" w:fill="auto"/>
          </w:tcPr>
          <w:p w14:paraId="04CE4FE9" w14:textId="50A3E278" w:rsidR="00105DD9" w:rsidRPr="004A0A80" w:rsidRDefault="00105DD9" w:rsidP="00105DD9">
            <w:pPr>
              <w:pStyle w:val="Default"/>
              <w:widowControl w:val="0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>
              <w:rPr>
                <w:sz w:val="20"/>
                <w:szCs w:val="20"/>
              </w:rPr>
              <w:t>90,28</w:t>
            </w:r>
            <w:r w:rsidRPr="004A0A80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2675F7F" w14:textId="76A67F4C" w:rsidR="00105DD9" w:rsidRPr="001A457D" w:rsidRDefault="00105DD9" w:rsidP="00105DD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105DD9" w:rsidRPr="004A0A80" w14:paraId="5A6B38AE" w14:textId="77777777" w:rsidTr="00E358F0">
        <w:tc>
          <w:tcPr>
            <w:tcW w:w="351" w:type="pct"/>
            <w:shd w:val="clear" w:color="auto" w:fill="auto"/>
          </w:tcPr>
          <w:p w14:paraId="15124CA9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701010405</w:t>
            </w:r>
          </w:p>
        </w:tc>
        <w:tc>
          <w:tcPr>
            <w:tcW w:w="920" w:type="pct"/>
            <w:shd w:val="clear" w:color="auto" w:fill="auto"/>
          </w:tcPr>
          <w:p w14:paraId="7A13B2D4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1449" w:type="pct"/>
            <w:shd w:val="clear" w:color="auto" w:fill="auto"/>
          </w:tcPr>
          <w:p w14:paraId="60C05B23" w14:textId="7DF009CB" w:rsidR="00105DD9" w:rsidRPr="004A0A80" w:rsidRDefault="00105DD9" w:rsidP="00105DD9">
            <w:pPr>
              <w:pStyle w:val="Default"/>
              <w:widowControl w:val="0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>
              <w:rPr>
                <w:sz w:val="20"/>
                <w:szCs w:val="20"/>
              </w:rPr>
              <w:t>270,64</w:t>
            </w:r>
            <w:r w:rsidRPr="004A0A80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B86B8C5" w14:textId="0F51FA78" w:rsidR="00105DD9" w:rsidRPr="001A457D" w:rsidRDefault="00105DD9" w:rsidP="00105DD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105DD9" w:rsidRPr="004A0A80" w14:paraId="7018FD31" w14:textId="77777777" w:rsidTr="00E358F0">
        <w:tc>
          <w:tcPr>
            <w:tcW w:w="351" w:type="pct"/>
            <w:shd w:val="clear" w:color="auto" w:fill="auto"/>
          </w:tcPr>
          <w:p w14:paraId="3B8B9F78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701010501</w:t>
            </w:r>
          </w:p>
        </w:tc>
        <w:tc>
          <w:tcPr>
            <w:tcW w:w="920" w:type="pct"/>
            <w:shd w:val="clear" w:color="auto" w:fill="auto"/>
          </w:tcPr>
          <w:p w14:paraId="76719668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Зона сельскохозяйственных </w:t>
            </w:r>
            <w:r w:rsidRPr="004A0A80">
              <w:rPr>
                <w:sz w:val="20"/>
                <w:szCs w:val="20"/>
              </w:rPr>
              <w:lastRenderedPageBreak/>
              <w:t>угодий</w:t>
            </w:r>
          </w:p>
        </w:tc>
        <w:tc>
          <w:tcPr>
            <w:tcW w:w="1449" w:type="pct"/>
            <w:shd w:val="clear" w:color="auto" w:fill="auto"/>
          </w:tcPr>
          <w:p w14:paraId="7EA40F7C" w14:textId="2FB4DC92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lastRenderedPageBreak/>
              <w:t xml:space="preserve">Площадь – </w:t>
            </w:r>
            <w:r w:rsidRPr="00105DD9">
              <w:rPr>
                <w:sz w:val="20"/>
                <w:szCs w:val="20"/>
              </w:rPr>
              <w:t>6299,64</w:t>
            </w:r>
            <w:r>
              <w:rPr>
                <w:sz w:val="20"/>
                <w:szCs w:val="20"/>
              </w:rPr>
              <w:t xml:space="preserve"> </w:t>
            </w:r>
            <w:r w:rsidRPr="004A0A80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  <w:shd w:val="clear" w:color="auto" w:fill="auto"/>
          </w:tcPr>
          <w:p w14:paraId="63EF583D" w14:textId="52F0AA54" w:rsidR="00105DD9" w:rsidRPr="001A457D" w:rsidRDefault="00823B95" w:rsidP="00823B95">
            <w:pPr>
              <w:widowControl w:val="0"/>
              <w:tabs>
                <w:tab w:val="center" w:pos="3354"/>
                <w:tab w:val="right" w:pos="6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105DD9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ab/>
            </w:r>
          </w:p>
        </w:tc>
      </w:tr>
      <w:tr w:rsidR="00105DD9" w:rsidRPr="004A0A80" w14:paraId="7693B9D5" w14:textId="77777777" w:rsidTr="00E358F0">
        <w:tc>
          <w:tcPr>
            <w:tcW w:w="351" w:type="pct"/>
            <w:shd w:val="clear" w:color="auto" w:fill="auto"/>
          </w:tcPr>
          <w:p w14:paraId="09B62343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lastRenderedPageBreak/>
              <w:t>701010503</w:t>
            </w:r>
          </w:p>
        </w:tc>
        <w:tc>
          <w:tcPr>
            <w:tcW w:w="920" w:type="pct"/>
            <w:shd w:val="clear" w:color="auto" w:fill="auto"/>
          </w:tcPr>
          <w:p w14:paraId="2B736887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1449" w:type="pct"/>
            <w:shd w:val="clear" w:color="auto" w:fill="auto"/>
          </w:tcPr>
          <w:p w14:paraId="43A28B89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Максимальный класс опасности по санитарной классификации – III.</w:t>
            </w:r>
          </w:p>
          <w:p w14:paraId="4DCFD585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3 этажа.</w:t>
            </w:r>
          </w:p>
          <w:p w14:paraId="393F257C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– 10 м.</w:t>
            </w:r>
          </w:p>
          <w:p w14:paraId="468DDB8A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застройки – 0,8.</w:t>
            </w:r>
          </w:p>
          <w:p w14:paraId="4B2C20A3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плотности застройки – 2,4.</w:t>
            </w:r>
          </w:p>
          <w:p w14:paraId="5A116A6D" w14:textId="69AB019E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>
              <w:rPr>
                <w:sz w:val="20"/>
                <w:szCs w:val="20"/>
              </w:rPr>
              <w:t>66,37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692CCBCF" w14:textId="77777777" w:rsidR="00105DD9" w:rsidRPr="004A0A80" w:rsidRDefault="00105DD9" w:rsidP="00105DD9">
            <w:pPr>
              <w:widowControl w:val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  <w:tr w:rsidR="00105DD9" w:rsidRPr="004A0A80" w14:paraId="298DC7C4" w14:textId="77777777" w:rsidTr="00E358F0">
        <w:tc>
          <w:tcPr>
            <w:tcW w:w="351" w:type="pct"/>
            <w:shd w:val="clear" w:color="auto" w:fill="auto"/>
          </w:tcPr>
          <w:p w14:paraId="1C4D2754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701010601</w:t>
            </w:r>
          </w:p>
        </w:tc>
        <w:tc>
          <w:tcPr>
            <w:tcW w:w="920" w:type="pct"/>
            <w:shd w:val="clear" w:color="auto" w:fill="auto"/>
          </w:tcPr>
          <w:p w14:paraId="56EA7A3C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449" w:type="pct"/>
            <w:shd w:val="clear" w:color="auto" w:fill="auto"/>
          </w:tcPr>
          <w:p w14:paraId="32DB77EE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площади озеленения – 0,6.</w:t>
            </w:r>
          </w:p>
          <w:p w14:paraId="7C603CE4" w14:textId="3C607EEF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>
              <w:rPr>
                <w:sz w:val="20"/>
                <w:szCs w:val="20"/>
              </w:rPr>
              <w:t>123,36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705FE2D4" w14:textId="136472A3" w:rsidR="00105DD9" w:rsidRPr="00105DD9" w:rsidRDefault="00105DD9" w:rsidP="00105DD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105DD9" w:rsidRPr="004A0A80" w14:paraId="7DEAB3F2" w14:textId="77777777" w:rsidTr="00E358F0">
        <w:tc>
          <w:tcPr>
            <w:tcW w:w="351" w:type="pct"/>
            <w:shd w:val="clear" w:color="auto" w:fill="auto"/>
          </w:tcPr>
          <w:p w14:paraId="3F3581A5" w14:textId="77777777" w:rsidR="00105DD9" w:rsidRPr="004A0A80" w:rsidRDefault="00105DD9" w:rsidP="00105DD9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701010602</w:t>
            </w:r>
          </w:p>
        </w:tc>
        <w:tc>
          <w:tcPr>
            <w:tcW w:w="920" w:type="pct"/>
            <w:shd w:val="clear" w:color="auto" w:fill="auto"/>
          </w:tcPr>
          <w:p w14:paraId="02BB6FCF" w14:textId="77777777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отдыха</w:t>
            </w:r>
          </w:p>
        </w:tc>
        <w:tc>
          <w:tcPr>
            <w:tcW w:w="1449" w:type="pct"/>
            <w:shd w:val="clear" w:color="auto" w:fill="auto"/>
          </w:tcPr>
          <w:p w14:paraId="471FA2F1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– 3 этажа.</w:t>
            </w:r>
          </w:p>
          <w:p w14:paraId="23BACBB3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зданий, строений, сооружений – 10 м.</w:t>
            </w:r>
          </w:p>
          <w:p w14:paraId="502544D4" w14:textId="77777777" w:rsidR="00105DD9" w:rsidRPr="00FA2B47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Коэффициент площади озеленения – 0,6.</w:t>
            </w:r>
          </w:p>
          <w:p w14:paraId="6BBD1C02" w14:textId="25DB1C2E" w:rsidR="00105DD9" w:rsidRPr="004A0A80" w:rsidRDefault="00105DD9" w:rsidP="00105DD9">
            <w:pPr>
              <w:widowControl w:val="0"/>
              <w:jc w:val="left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 xml:space="preserve">Площадь зоны – </w:t>
            </w:r>
            <w:r>
              <w:rPr>
                <w:sz w:val="20"/>
                <w:szCs w:val="20"/>
              </w:rPr>
              <w:t>0,03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0E86154" w14:textId="77777777" w:rsidR="00105DD9" w:rsidRPr="004A0A80" w:rsidRDefault="00105DD9" w:rsidP="00105DD9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  <w:tr w:rsidR="005E2088" w:rsidRPr="004A0A80" w14:paraId="1F47B86E" w14:textId="77777777" w:rsidTr="00E358F0">
        <w:tc>
          <w:tcPr>
            <w:tcW w:w="351" w:type="pct"/>
            <w:shd w:val="clear" w:color="auto" w:fill="auto"/>
          </w:tcPr>
          <w:p w14:paraId="4EB09E06" w14:textId="1925B8EC" w:rsidR="005E2088" w:rsidRPr="004A0A80" w:rsidRDefault="005E2088" w:rsidP="005E208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701010605</w:t>
            </w:r>
          </w:p>
        </w:tc>
        <w:tc>
          <w:tcPr>
            <w:tcW w:w="920" w:type="pct"/>
            <w:shd w:val="clear" w:color="auto" w:fill="auto"/>
          </w:tcPr>
          <w:p w14:paraId="68AB3454" w14:textId="5733F8DE" w:rsidR="005E2088" w:rsidRPr="004A0A80" w:rsidRDefault="005E2088" w:rsidP="005E2088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лесов</w:t>
            </w:r>
          </w:p>
        </w:tc>
        <w:tc>
          <w:tcPr>
            <w:tcW w:w="1449" w:type="pct"/>
            <w:shd w:val="clear" w:color="auto" w:fill="auto"/>
          </w:tcPr>
          <w:p w14:paraId="0B0366CA" w14:textId="09BD1322" w:rsidR="005E2088" w:rsidRPr="00FA2B47" w:rsidRDefault="005E2088" w:rsidP="005E2088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 w:rsidR="00187212" w:rsidRPr="007829CA">
              <w:rPr>
                <w:sz w:val="20"/>
                <w:szCs w:val="20"/>
              </w:rPr>
              <w:t>21,76</w:t>
            </w:r>
            <w:r w:rsidR="00187212">
              <w:rPr>
                <w:sz w:val="20"/>
                <w:szCs w:val="20"/>
              </w:rPr>
              <w:t xml:space="preserve"> </w:t>
            </w:r>
            <w:r w:rsidRPr="004A0A80">
              <w:rPr>
                <w:sz w:val="20"/>
                <w:szCs w:val="20"/>
              </w:rPr>
              <w:t>га.</w:t>
            </w:r>
          </w:p>
        </w:tc>
        <w:tc>
          <w:tcPr>
            <w:tcW w:w="2280" w:type="pct"/>
            <w:shd w:val="clear" w:color="auto" w:fill="auto"/>
          </w:tcPr>
          <w:p w14:paraId="1C8B18EB" w14:textId="6C376BEB" w:rsidR="005E2088" w:rsidRPr="004A0A80" w:rsidRDefault="005E2088" w:rsidP="005E2088">
            <w:pPr>
              <w:pStyle w:val="afff1"/>
              <w:widowControl w:val="0"/>
              <w:ind w:left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  <w:tr w:rsidR="005E2088" w:rsidRPr="004A0A80" w14:paraId="16E5F1DB" w14:textId="77777777" w:rsidTr="00E358F0">
        <w:tc>
          <w:tcPr>
            <w:tcW w:w="351" w:type="pct"/>
            <w:shd w:val="clear" w:color="auto" w:fill="auto"/>
          </w:tcPr>
          <w:p w14:paraId="0615E995" w14:textId="77777777" w:rsidR="005E2088" w:rsidRPr="004A0A80" w:rsidRDefault="005E2088" w:rsidP="005E208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701010701</w:t>
            </w:r>
          </w:p>
        </w:tc>
        <w:tc>
          <w:tcPr>
            <w:tcW w:w="920" w:type="pct"/>
            <w:shd w:val="clear" w:color="auto" w:fill="auto"/>
          </w:tcPr>
          <w:p w14:paraId="11AEA078" w14:textId="77777777" w:rsidR="005E2088" w:rsidRPr="004A0A80" w:rsidRDefault="005E2088" w:rsidP="005E2088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кладбищ</w:t>
            </w:r>
          </w:p>
        </w:tc>
        <w:tc>
          <w:tcPr>
            <w:tcW w:w="1449" w:type="pct"/>
            <w:shd w:val="clear" w:color="auto" w:fill="auto"/>
          </w:tcPr>
          <w:p w14:paraId="3556678B" w14:textId="77777777" w:rsidR="005E2088" w:rsidRPr="00FA2B47" w:rsidRDefault="005E2088" w:rsidP="005E2088">
            <w:pPr>
              <w:pStyle w:val="Default"/>
              <w:widowControl w:val="0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этажность зданий – 1 этаж.</w:t>
            </w:r>
          </w:p>
          <w:p w14:paraId="4ECF045B" w14:textId="77777777" w:rsidR="005E2088" w:rsidRPr="00FA2B47" w:rsidRDefault="005E2088" w:rsidP="005E2088">
            <w:pPr>
              <w:pStyle w:val="Default"/>
              <w:widowControl w:val="0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Максимальная высота – 10 м.</w:t>
            </w:r>
          </w:p>
          <w:p w14:paraId="734EDCEE" w14:textId="109B1FF7" w:rsidR="005E2088" w:rsidRPr="004A0A80" w:rsidRDefault="005E2088" w:rsidP="005E2088">
            <w:pPr>
              <w:pStyle w:val="Default"/>
              <w:widowControl w:val="0"/>
              <w:rPr>
                <w:sz w:val="20"/>
                <w:szCs w:val="20"/>
              </w:rPr>
            </w:pPr>
            <w:r w:rsidRPr="00FA2B47">
              <w:rPr>
                <w:sz w:val="20"/>
                <w:szCs w:val="20"/>
              </w:rPr>
              <w:t>Площадь зоны –</w:t>
            </w:r>
            <w:r>
              <w:rPr>
                <w:sz w:val="20"/>
                <w:szCs w:val="20"/>
              </w:rPr>
              <w:t>7,52</w:t>
            </w:r>
            <w:r w:rsidRPr="00FA2B47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337E7F49" w14:textId="77777777" w:rsidR="005E2088" w:rsidRPr="004A0A80" w:rsidRDefault="005E2088" w:rsidP="005E2088">
            <w:pPr>
              <w:widowControl w:val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  <w:tr w:rsidR="005E2088" w:rsidRPr="009E0C12" w14:paraId="1307F191" w14:textId="77777777" w:rsidTr="00E358F0">
        <w:tc>
          <w:tcPr>
            <w:tcW w:w="351" w:type="pct"/>
            <w:shd w:val="clear" w:color="auto" w:fill="auto"/>
          </w:tcPr>
          <w:p w14:paraId="0E7C2C56" w14:textId="77777777" w:rsidR="005E2088" w:rsidRPr="004A0A80" w:rsidRDefault="005E2088" w:rsidP="005E2088">
            <w:pPr>
              <w:pStyle w:val="a0"/>
              <w:widowControl w:val="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A0A80">
              <w:rPr>
                <w:sz w:val="20"/>
                <w:szCs w:val="20"/>
                <w:lang w:val="ru-RU"/>
              </w:rPr>
              <w:t>701010703</w:t>
            </w:r>
          </w:p>
        </w:tc>
        <w:tc>
          <w:tcPr>
            <w:tcW w:w="920" w:type="pct"/>
            <w:shd w:val="clear" w:color="auto" w:fill="auto"/>
          </w:tcPr>
          <w:p w14:paraId="4CBDA78C" w14:textId="77777777" w:rsidR="005E2088" w:rsidRPr="004A0A80" w:rsidRDefault="005E2088" w:rsidP="005E2088">
            <w:pPr>
              <w:widowControl w:val="0"/>
              <w:jc w:val="left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Зона озелененных территорий специального назначения</w:t>
            </w:r>
          </w:p>
        </w:tc>
        <w:tc>
          <w:tcPr>
            <w:tcW w:w="1449" w:type="pct"/>
            <w:shd w:val="clear" w:color="auto" w:fill="auto"/>
          </w:tcPr>
          <w:p w14:paraId="22D18A91" w14:textId="40254A2D" w:rsidR="005E2088" w:rsidRPr="004A0A80" w:rsidRDefault="005E2088" w:rsidP="005E2088">
            <w:pPr>
              <w:pStyle w:val="Default"/>
              <w:widowControl w:val="0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 xml:space="preserve">Площадь – </w:t>
            </w:r>
            <w:r>
              <w:rPr>
                <w:sz w:val="20"/>
                <w:szCs w:val="20"/>
              </w:rPr>
              <w:t>68,81</w:t>
            </w:r>
            <w:r w:rsidRPr="004A0A80">
              <w:rPr>
                <w:sz w:val="20"/>
                <w:szCs w:val="20"/>
              </w:rPr>
              <w:t xml:space="preserve"> га.</w:t>
            </w:r>
          </w:p>
        </w:tc>
        <w:tc>
          <w:tcPr>
            <w:tcW w:w="2280" w:type="pct"/>
            <w:shd w:val="clear" w:color="auto" w:fill="auto"/>
          </w:tcPr>
          <w:p w14:paraId="5BBD94F2" w14:textId="77777777" w:rsidR="005E2088" w:rsidRPr="009E0C12" w:rsidRDefault="005E2088" w:rsidP="005E2088">
            <w:pPr>
              <w:widowControl w:val="0"/>
              <w:jc w:val="center"/>
              <w:rPr>
                <w:sz w:val="20"/>
                <w:szCs w:val="20"/>
              </w:rPr>
            </w:pPr>
            <w:r w:rsidRPr="004A0A80">
              <w:rPr>
                <w:sz w:val="20"/>
                <w:szCs w:val="20"/>
              </w:rPr>
              <w:t>–</w:t>
            </w:r>
          </w:p>
        </w:tc>
      </w:tr>
    </w:tbl>
    <w:p w14:paraId="3541FB9D" w14:textId="2CE2EFEE" w:rsidR="002E1101" w:rsidRPr="00210012" w:rsidRDefault="002E1101" w:rsidP="00384DC6">
      <w:pPr>
        <w:widowControl w:val="0"/>
        <w:jc w:val="left"/>
        <w:rPr>
          <w:lang w:eastAsia="ar-SA" w:bidi="en-US"/>
        </w:rPr>
      </w:pPr>
    </w:p>
    <w:sectPr w:rsidR="002E1101" w:rsidRPr="00210012" w:rsidSect="00384DC6">
      <w:footerReference w:type="default" r:id="rId15"/>
      <w:pgSz w:w="16838" w:h="11906" w:orient="landscape"/>
      <w:pgMar w:top="1560" w:right="851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596AD" w14:textId="77777777" w:rsidR="005536D4" w:rsidRDefault="005536D4" w:rsidP="009D69D2">
      <w:r>
        <w:separator/>
      </w:r>
    </w:p>
  </w:endnote>
  <w:endnote w:type="continuationSeparator" w:id="0">
    <w:p w14:paraId="4FD8D405" w14:textId="77777777" w:rsidR="005536D4" w:rsidRDefault="005536D4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401276"/>
      <w:showingPlcHdr/>
    </w:sdtPr>
    <w:sdtEndPr/>
    <w:sdtContent>
      <w:p w14:paraId="4D978F33" w14:textId="2AC6FD40" w:rsidR="00A433A8" w:rsidRDefault="00823B95" w:rsidP="00E26AE7">
        <w:pPr>
          <w:pStyle w:val="af7"/>
          <w:tabs>
            <w:tab w:val="clear" w:pos="4677"/>
            <w:tab w:val="clear" w:pos="9355"/>
            <w:tab w:val="right" w:pos="14317"/>
          </w:tabs>
          <w:ind w:left="142"/>
          <w:jc w:val="right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663545"/>
      <w:showingPlcHdr/>
    </w:sdtPr>
    <w:sdtEndPr/>
    <w:sdtContent>
      <w:p w14:paraId="4314FCBB" w14:textId="77222D49" w:rsidR="00A433A8" w:rsidRDefault="00823B95" w:rsidP="00823B95">
        <w:pPr>
          <w:pStyle w:val="af7"/>
          <w:tabs>
            <w:tab w:val="clear" w:pos="4677"/>
            <w:tab w:val="clear" w:pos="9355"/>
            <w:tab w:val="right" w:pos="14853"/>
          </w:tabs>
        </w:pPr>
        <w:r>
          <w:t xml:space="preserve">    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9054D" w14:textId="3373D763" w:rsidR="00A433A8" w:rsidRDefault="00A433A8" w:rsidP="00E26AE7">
    <w:pPr>
      <w:pStyle w:val="af7"/>
      <w:tabs>
        <w:tab w:val="clear" w:pos="4677"/>
        <w:tab w:val="clear" w:pos="9355"/>
        <w:tab w:val="right" w:pos="14853"/>
      </w:tabs>
      <w:ind w:left="142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F08BE" w14:textId="321311CA" w:rsidR="00A433A8" w:rsidRDefault="00A433A8" w:rsidP="00C178DF">
    <w:pPr>
      <w:pStyle w:val="af7"/>
      <w:tabs>
        <w:tab w:val="clear" w:pos="4677"/>
        <w:tab w:val="clear" w:pos="9355"/>
        <w:tab w:val="right" w:pos="14853"/>
      </w:tabs>
      <w:ind w:left="142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57542" w14:textId="77777777" w:rsidR="005536D4" w:rsidRDefault="005536D4" w:rsidP="009D69D2">
      <w:r>
        <w:separator/>
      </w:r>
    </w:p>
  </w:footnote>
  <w:footnote w:type="continuationSeparator" w:id="0">
    <w:p w14:paraId="0AC26B4C" w14:textId="77777777" w:rsidR="005536D4" w:rsidRDefault="005536D4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0B5E1" w14:textId="521AFEB9" w:rsidR="00A433A8" w:rsidRDefault="00A433A8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>
      <w:rPr>
        <w:sz w:val="20"/>
        <w:szCs w:val="20"/>
      </w:rPr>
      <w:t xml:space="preserve">план </w:t>
    </w:r>
    <w:r w:rsidR="00BA1AC4">
      <w:rPr>
        <w:sz w:val="20"/>
        <w:szCs w:val="20"/>
      </w:rPr>
      <w:t>Коноковского</w:t>
    </w:r>
    <w:r w:rsidRPr="0087205A">
      <w:rPr>
        <w:sz w:val="20"/>
        <w:szCs w:val="20"/>
      </w:rPr>
      <w:t xml:space="preserve"> сельского поселения </w:t>
    </w:r>
    <w:r>
      <w:rPr>
        <w:sz w:val="20"/>
        <w:szCs w:val="20"/>
      </w:rPr>
      <w:t>Успенского</w:t>
    </w:r>
    <w:r w:rsidRPr="0087205A">
      <w:rPr>
        <w:sz w:val="20"/>
        <w:szCs w:val="20"/>
      </w:rPr>
      <w:t xml:space="preserve"> района Краснодарского края</w:t>
    </w:r>
    <w:r>
      <w:rPr>
        <w:sz w:val="20"/>
        <w:szCs w:val="20"/>
      </w:rPr>
      <w:t>.</w:t>
    </w:r>
  </w:p>
  <w:p w14:paraId="444E5AF8" w14:textId="77777777" w:rsidR="00A433A8" w:rsidRPr="003B02B8" w:rsidRDefault="00A433A8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9732B" w14:textId="67B117DF" w:rsidR="00B56800" w:rsidRDefault="00A433A8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Г</w:t>
    </w:r>
    <w:r w:rsidRPr="00A67862">
      <w:rPr>
        <w:sz w:val="20"/>
        <w:szCs w:val="20"/>
      </w:rPr>
      <w:t xml:space="preserve">енеральный </w:t>
    </w:r>
    <w:r w:rsidRPr="00F045F6">
      <w:rPr>
        <w:sz w:val="20"/>
        <w:szCs w:val="20"/>
      </w:rPr>
      <w:t xml:space="preserve">план </w:t>
    </w:r>
    <w:r w:rsidR="00BA1AC4">
      <w:rPr>
        <w:sz w:val="20"/>
        <w:szCs w:val="20"/>
      </w:rPr>
      <w:t>Коноковского</w:t>
    </w:r>
    <w:r w:rsidRPr="00212054">
      <w:rPr>
        <w:sz w:val="20"/>
        <w:szCs w:val="20"/>
      </w:rPr>
      <w:t xml:space="preserve"> сельского поселения </w:t>
    </w:r>
    <w:r>
      <w:rPr>
        <w:sz w:val="20"/>
        <w:szCs w:val="20"/>
      </w:rPr>
      <w:t>Успенского</w:t>
    </w:r>
    <w:r w:rsidRPr="00212054">
      <w:rPr>
        <w:sz w:val="20"/>
        <w:szCs w:val="20"/>
      </w:rPr>
      <w:t xml:space="preserve"> района Краснодарского края.</w:t>
    </w:r>
  </w:p>
  <w:p w14:paraId="7FD85D8A" w14:textId="29904164" w:rsidR="00A433A8" w:rsidRPr="003B02B8" w:rsidRDefault="00A433A8" w:rsidP="0002317B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color w:val="262626" w:themeColor="text1" w:themeTint="D9"/>
        <w:sz w:val="20"/>
        <w:szCs w:val="20"/>
      </w:rPr>
    </w:pPr>
    <w:r>
      <w:rPr>
        <w:sz w:val="20"/>
        <w:szCs w:val="20"/>
      </w:rPr>
      <w:t xml:space="preserve"> 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F8D09" w14:textId="2C92A36B" w:rsidR="00A433A8" w:rsidRDefault="00A433A8" w:rsidP="00396772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 w:rsidRPr="007C1138">
      <w:rPr>
        <w:sz w:val="20"/>
        <w:szCs w:val="20"/>
      </w:rPr>
      <w:t>Генеральный пла</w:t>
    </w:r>
    <w:r>
      <w:rPr>
        <w:sz w:val="20"/>
        <w:szCs w:val="20"/>
      </w:rPr>
      <w:t>н</w:t>
    </w:r>
    <w:r w:rsidR="001852D2">
      <w:rPr>
        <w:sz w:val="20"/>
        <w:szCs w:val="20"/>
      </w:rPr>
      <w:t xml:space="preserve"> </w:t>
    </w:r>
    <w:r w:rsidR="00BA1AC4">
      <w:rPr>
        <w:sz w:val="20"/>
        <w:szCs w:val="20"/>
      </w:rPr>
      <w:t>Коноковского</w:t>
    </w:r>
    <w:r w:rsidRPr="0021366D">
      <w:rPr>
        <w:sz w:val="20"/>
        <w:szCs w:val="20"/>
      </w:rPr>
      <w:t xml:space="preserve"> поселения </w:t>
    </w:r>
    <w:r>
      <w:rPr>
        <w:sz w:val="20"/>
        <w:szCs w:val="20"/>
      </w:rPr>
      <w:t>Успенского</w:t>
    </w:r>
    <w:r w:rsidRPr="0021366D">
      <w:rPr>
        <w:sz w:val="20"/>
        <w:szCs w:val="20"/>
      </w:rPr>
      <w:t xml:space="preserve"> района Краснодарского края.</w:t>
    </w:r>
  </w:p>
  <w:p w14:paraId="36C8E66E" w14:textId="11827A59" w:rsidR="00A433A8" w:rsidRPr="00396772" w:rsidRDefault="00A433A8" w:rsidP="00396772">
    <w:pPr>
      <w:pStyle w:val="af5"/>
      <w:pBdr>
        <w:bottom w:val="inset" w:sz="6" w:space="1" w:color="auto"/>
      </w:pBdr>
      <w:tabs>
        <w:tab w:val="clear" w:pos="4677"/>
      </w:tabs>
      <w:spacing w:line="300" w:lineRule="auto"/>
      <w:jc w:val="center"/>
      <w:rPr>
        <w:sz w:val="20"/>
        <w:szCs w:val="20"/>
      </w:rPr>
    </w:pPr>
    <w:r>
      <w:rPr>
        <w:sz w:val="20"/>
        <w:szCs w:val="20"/>
      </w:rPr>
      <w:t>Том 1</w:t>
    </w:r>
    <w:r w:rsidRPr="003C5C40">
      <w:rPr>
        <w:sz w:val="20"/>
        <w:szCs w:val="20"/>
      </w:rPr>
      <w:t xml:space="preserve">. </w:t>
    </w:r>
    <w:r>
      <w:rPr>
        <w:sz w:val="20"/>
        <w:szCs w:val="20"/>
      </w:rPr>
      <w:t>Положение о территориальном планировании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01A5F65"/>
    <w:multiLevelType w:val="hybridMultilevel"/>
    <w:tmpl w:val="ADAAFD2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23125CF"/>
    <w:multiLevelType w:val="hybridMultilevel"/>
    <w:tmpl w:val="6598FE4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1B960C05"/>
    <w:multiLevelType w:val="hybridMultilevel"/>
    <w:tmpl w:val="DC84786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2BDF3A09"/>
    <w:multiLevelType w:val="hybridMultilevel"/>
    <w:tmpl w:val="459E1E8C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C434C65"/>
    <w:multiLevelType w:val="hybridMultilevel"/>
    <w:tmpl w:val="E0E085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90544A"/>
    <w:multiLevelType w:val="hybridMultilevel"/>
    <w:tmpl w:val="D1900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7F20F0"/>
    <w:multiLevelType w:val="hybridMultilevel"/>
    <w:tmpl w:val="AD26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FD830D9"/>
    <w:multiLevelType w:val="hybridMultilevel"/>
    <w:tmpl w:val="5496849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6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CB75A2"/>
    <w:multiLevelType w:val="hybridMultilevel"/>
    <w:tmpl w:val="4E2EB40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B63566"/>
    <w:multiLevelType w:val="hybridMultilevel"/>
    <w:tmpl w:val="973A1C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1C2FD6"/>
    <w:multiLevelType w:val="hybridMultilevel"/>
    <w:tmpl w:val="25185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3B10E7"/>
    <w:multiLevelType w:val="hybridMultilevel"/>
    <w:tmpl w:val="2B8C2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9B3316"/>
    <w:multiLevelType w:val="hybridMultilevel"/>
    <w:tmpl w:val="2842C58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664C"/>
    <w:multiLevelType w:val="hybridMultilevel"/>
    <w:tmpl w:val="62549CA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5DD7397A"/>
    <w:multiLevelType w:val="hybridMultilevel"/>
    <w:tmpl w:val="5CE65A7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BA2CD8"/>
    <w:multiLevelType w:val="hybridMultilevel"/>
    <w:tmpl w:val="4AD66F74"/>
    <w:lvl w:ilvl="0" w:tplc="2BB66F2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CE5E8C"/>
    <w:multiLevelType w:val="hybridMultilevel"/>
    <w:tmpl w:val="BA3068B6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C7769C"/>
    <w:multiLevelType w:val="hybridMultilevel"/>
    <w:tmpl w:val="419C8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423A97"/>
    <w:multiLevelType w:val="hybridMultilevel"/>
    <w:tmpl w:val="C302B9BA"/>
    <w:lvl w:ilvl="0" w:tplc="2BB66F2E">
      <w:start w:val="1"/>
      <w:numFmt w:val="bullet"/>
      <w:lvlText w:val="-"/>
      <w:lvlJc w:val="left"/>
      <w:pPr>
        <w:ind w:left="76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>
    <w:nsid w:val="6DA108D6"/>
    <w:multiLevelType w:val="hybridMultilevel"/>
    <w:tmpl w:val="3D2627C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4">
    <w:nsid w:val="76E62CE8"/>
    <w:multiLevelType w:val="hybridMultilevel"/>
    <w:tmpl w:val="DDEAD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7"/>
  </w:num>
  <w:num w:numId="3">
    <w:abstractNumId w:val="32"/>
  </w:num>
  <w:num w:numId="4">
    <w:abstractNumId w:val="26"/>
  </w:num>
  <w:num w:numId="5">
    <w:abstractNumId w:val="40"/>
  </w:num>
  <w:num w:numId="6">
    <w:abstractNumId w:val="28"/>
  </w:num>
  <w:num w:numId="7">
    <w:abstractNumId w:val="16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9"/>
  </w:num>
  <w:num w:numId="11">
    <w:abstractNumId w:val="36"/>
  </w:num>
  <w:num w:numId="12">
    <w:abstractNumId w:val="29"/>
  </w:num>
  <w:num w:numId="13">
    <w:abstractNumId w:val="38"/>
  </w:num>
  <w:num w:numId="14">
    <w:abstractNumId w:val="20"/>
  </w:num>
  <w:num w:numId="15">
    <w:abstractNumId w:val="31"/>
  </w:num>
  <w:num w:numId="16">
    <w:abstractNumId w:val="17"/>
  </w:num>
  <w:num w:numId="17">
    <w:abstractNumId w:val="44"/>
  </w:num>
  <w:num w:numId="18">
    <w:abstractNumId w:val="35"/>
  </w:num>
  <w:num w:numId="19">
    <w:abstractNumId w:val="25"/>
  </w:num>
  <w:num w:numId="20">
    <w:abstractNumId w:val="43"/>
  </w:num>
  <w:num w:numId="21">
    <w:abstractNumId w:val="24"/>
  </w:num>
  <w:num w:numId="22">
    <w:abstractNumId w:val="41"/>
  </w:num>
  <w:num w:numId="23">
    <w:abstractNumId w:val="34"/>
  </w:num>
  <w:num w:numId="24">
    <w:abstractNumId w:val="23"/>
  </w:num>
  <w:num w:numId="25">
    <w:abstractNumId w:val="33"/>
  </w:num>
  <w:num w:numId="26">
    <w:abstractNumId w:val="30"/>
  </w:num>
  <w:num w:numId="27">
    <w:abstractNumId w:val="42"/>
  </w:num>
  <w:num w:numId="28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1CD2"/>
    <w:rsid w:val="00001F17"/>
    <w:rsid w:val="00002442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B27"/>
    <w:rsid w:val="00005B83"/>
    <w:rsid w:val="00005DBB"/>
    <w:rsid w:val="00005E2F"/>
    <w:rsid w:val="0000624F"/>
    <w:rsid w:val="000069EB"/>
    <w:rsid w:val="000076E7"/>
    <w:rsid w:val="00007AA5"/>
    <w:rsid w:val="00007BD3"/>
    <w:rsid w:val="00007FAB"/>
    <w:rsid w:val="00010DA7"/>
    <w:rsid w:val="00011D70"/>
    <w:rsid w:val="00011E2C"/>
    <w:rsid w:val="0001283F"/>
    <w:rsid w:val="0001359F"/>
    <w:rsid w:val="00013A89"/>
    <w:rsid w:val="00014079"/>
    <w:rsid w:val="0001614A"/>
    <w:rsid w:val="00016606"/>
    <w:rsid w:val="00016873"/>
    <w:rsid w:val="00016B09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3D5F"/>
    <w:rsid w:val="0002591D"/>
    <w:rsid w:val="00025AB1"/>
    <w:rsid w:val="00026241"/>
    <w:rsid w:val="00026AF0"/>
    <w:rsid w:val="00026B6E"/>
    <w:rsid w:val="00027399"/>
    <w:rsid w:val="00030202"/>
    <w:rsid w:val="00030662"/>
    <w:rsid w:val="000311CE"/>
    <w:rsid w:val="000313A9"/>
    <w:rsid w:val="00031460"/>
    <w:rsid w:val="00031616"/>
    <w:rsid w:val="000318F0"/>
    <w:rsid w:val="00031AA3"/>
    <w:rsid w:val="00031F57"/>
    <w:rsid w:val="000322D8"/>
    <w:rsid w:val="0003289E"/>
    <w:rsid w:val="000329A5"/>
    <w:rsid w:val="00032A61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0F2F"/>
    <w:rsid w:val="000423F5"/>
    <w:rsid w:val="00042F82"/>
    <w:rsid w:val="000436AC"/>
    <w:rsid w:val="00044143"/>
    <w:rsid w:val="00044919"/>
    <w:rsid w:val="000454EA"/>
    <w:rsid w:val="00045D0E"/>
    <w:rsid w:val="00045E12"/>
    <w:rsid w:val="00045F5A"/>
    <w:rsid w:val="00046BE9"/>
    <w:rsid w:val="000474E4"/>
    <w:rsid w:val="00050150"/>
    <w:rsid w:val="00050BD4"/>
    <w:rsid w:val="00050C8E"/>
    <w:rsid w:val="00051204"/>
    <w:rsid w:val="000512F4"/>
    <w:rsid w:val="0005166D"/>
    <w:rsid w:val="000519CE"/>
    <w:rsid w:val="00051DF4"/>
    <w:rsid w:val="00051FA0"/>
    <w:rsid w:val="00052479"/>
    <w:rsid w:val="00052521"/>
    <w:rsid w:val="0005257C"/>
    <w:rsid w:val="00052E58"/>
    <w:rsid w:val="00053143"/>
    <w:rsid w:val="000538A1"/>
    <w:rsid w:val="00053A53"/>
    <w:rsid w:val="00053A6F"/>
    <w:rsid w:val="00054CF6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0F47"/>
    <w:rsid w:val="00060F7D"/>
    <w:rsid w:val="00061939"/>
    <w:rsid w:val="00062F88"/>
    <w:rsid w:val="0006301E"/>
    <w:rsid w:val="0006303E"/>
    <w:rsid w:val="00063386"/>
    <w:rsid w:val="00063EE2"/>
    <w:rsid w:val="00063F91"/>
    <w:rsid w:val="00065DB8"/>
    <w:rsid w:val="00065F90"/>
    <w:rsid w:val="00066015"/>
    <w:rsid w:val="00066186"/>
    <w:rsid w:val="00066D5B"/>
    <w:rsid w:val="00067F55"/>
    <w:rsid w:val="00070B57"/>
    <w:rsid w:val="00070C02"/>
    <w:rsid w:val="00070E55"/>
    <w:rsid w:val="00070EF2"/>
    <w:rsid w:val="00071502"/>
    <w:rsid w:val="0007220E"/>
    <w:rsid w:val="0007222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0F1"/>
    <w:rsid w:val="000772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7BEE"/>
    <w:rsid w:val="00087D41"/>
    <w:rsid w:val="00090CA8"/>
    <w:rsid w:val="000910DB"/>
    <w:rsid w:val="00091C17"/>
    <w:rsid w:val="000920F7"/>
    <w:rsid w:val="000922B7"/>
    <w:rsid w:val="00092441"/>
    <w:rsid w:val="0009262D"/>
    <w:rsid w:val="00092D76"/>
    <w:rsid w:val="000933BD"/>
    <w:rsid w:val="000935BE"/>
    <w:rsid w:val="00094127"/>
    <w:rsid w:val="00094193"/>
    <w:rsid w:val="00094357"/>
    <w:rsid w:val="000953C7"/>
    <w:rsid w:val="000963A0"/>
    <w:rsid w:val="000965D8"/>
    <w:rsid w:val="000965DD"/>
    <w:rsid w:val="00096D87"/>
    <w:rsid w:val="00097165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A2C"/>
    <w:rsid w:val="000A2C0B"/>
    <w:rsid w:val="000A372A"/>
    <w:rsid w:val="000A3764"/>
    <w:rsid w:val="000A3926"/>
    <w:rsid w:val="000A4BEA"/>
    <w:rsid w:val="000A677C"/>
    <w:rsid w:val="000A7566"/>
    <w:rsid w:val="000A75D9"/>
    <w:rsid w:val="000A7641"/>
    <w:rsid w:val="000A79A3"/>
    <w:rsid w:val="000A7CE9"/>
    <w:rsid w:val="000B01ED"/>
    <w:rsid w:val="000B0458"/>
    <w:rsid w:val="000B0514"/>
    <w:rsid w:val="000B09B8"/>
    <w:rsid w:val="000B0A46"/>
    <w:rsid w:val="000B0DBB"/>
    <w:rsid w:val="000B1719"/>
    <w:rsid w:val="000B178A"/>
    <w:rsid w:val="000B1C98"/>
    <w:rsid w:val="000B22DC"/>
    <w:rsid w:val="000B2694"/>
    <w:rsid w:val="000B3C35"/>
    <w:rsid w:val="000B3C82"/>
    <w:rsid w:val="000B3CF5"/>
    <w:rsid w:val="000B3FF3"/>
    <w:rsid w:val="000B3FFE"/>
    <w:rsid w:val="000B549D"/>
    <w:rsid w:val="000B573F"/>
    <w:rsid w:val="000B5AB1"/>
    <w:rsid w:val="000B5E90"/>
    <w:rsid w:val="000B65CB"/>
    <w:rsid w:val="000B6B27"/>
    <w:rsid w:val="000B71DC"/>
    <w:rsid w:val="000B779F"/>
    <w:rsid w:val="000B7B1A"/>
    <w:rsid w:val="000C0052"/>
    <w:rsid w:val="000C01D7"/>
    <w:rsid w:val="000C05EB"/>
    <w:rsid w:val="000C0679"/>
    <w:rsid w:val="000C0838"/>
    <w:rsid w:val="000C13F5"/>
    <w:rsid w:val="000C2085"/>
    <w:rsid w:val="000C2FE7"/>
    <w:rsid w:val="000C3625"/>
    <w:rsid w:val="000C5BA9"/>
    <w:rsid w:val="000C6037"/>
    <w:rsid w:val="000C6760"/>
    <w:rsid w:val="000C6A22"/>
    <w:rsid w:val="000C710D"/>
    <w:rsid w:val="000C71AF"/>
    <w:rsid w:val="000C73B3"/>
    <w:rsid w:val="000C781F"/>
    <w:rsid w:val="000C782D"/>
    <w:rsid w:val="000C7A3D"/>
    <w:rsid w:val="000D0CCF"/>
    <w:rsid w:val="000D1688"/>
    <w:rsid w:val="000D1D2C"/>
    <w:rsid w:val="000D1FA4"/>
    <w:rsid w:val="000D2272"/>
    <w:rsid w:val="000D2748"/>
    <w:rsid w:val="000D28DB"/>
    <w:rsid w:val="000D2D5F"/>
    <w:rsid w:val="000D33F7"/>
    <w:rsid w:val="000D3C36"/>
    <w:rsid w:val="000D43C9"/>
    <w:rsid w:val="000D4F23"/>
    <w:rsid w:val="000D524C"/>
    <w:rsid w:val="000D555F"/>
    <w:rsid w:val="000D651C"/>
    <w:rsid w:val="000D686B"/>
    <w:rsid w:val="000D6E20"/>
    <w:rsid w:val="000D6F14"/>
    <w:rsid w:val="000D77D5"/>
    <w:rsid w:val="000E03C6"/>
    <w:rsid w:val="000E0C17"/>
    <w:rsid w:val="000E0DA0"/>
    <w:rsid w:val="000E1183"/>
    <w:rsid w:val="000E14D5"/>
    <w:rsid w:val="000E19A9"/>
    <w:rsid w:val="000E1F9D"/>
    <w:rsid w:val="000E22AC"/>
    <w:rsid w:val="000E234C"/>
    <w:rsid w:val="000E2A88"/>
    <w:rsid w:val="000E2E95"/>
    <w:rsid w:val="000E2E98"/>
    <w:rsid w:val="000E395C"/>
    <w:rsid w:val="000E4279"/>
    <w:rsid w:val="000E4367"/>
    <w:rsid w:val="000E48A9"/>
    <w:rsid w:val="000E490C"/>
    <w:rsid w:val="000E4FFC"/>
    <w:rsid w:val="000E5248"/>
    <w:rsid w:val="000E534E"/>
    <w:rsid w:val="000E547D"/>
    <w:rsid w:val="000E5E7B"/>
    <w:rsid w:val="000E710A"/>
    <w:rsid w:val="000E71FB"/>
    <w:rsid w:val="000F0942"/>
    <w:rsid w:val="000F0F76"/>
    <w:rsid w:val="000F2C17"/>
    <w:rsid w:val="000F2E16"/>
    <w:rsid w:val="000F2F99"/>
    <w:rsid w:val="000F338D"/>
    <w:rsid w:val="000F3401"/>
    <w:rsid w:val="000F4ACB"/>
    <w:rsid w:val="000F51A1"/>
    <w:rsid w:val="000F5B3A"/>
    <w:rsid w:val="000F5EA8"/>
    <w:rsid w:val="000F630E"/>
    <w:rsid w:val="000F63A9"/>
    <w:rsid w:val="000F6C98"/>
    <w:rsid w:val="000F7872"/>
    <w:rsid w:val="000F78ED"/>
    <w:rsid w:val="000F7E23"/>
    <w:rsid w:val="000F7F1E"/>
    <w:rsid w:val="00100AA8"/>
    <w:rsid w:val="00100CFA"/>
    <w:rsid w:val="00101ADC"/>
    <w:rsid w:val="00103090"/>
    <w:rsid w:val="00103EE4"/>
    <w:rsid w:val="0010488E"/>
    <w:rsid w:val="00104C4A"/>
    <w:rsid w:val="0010531A"/>
    <w:rsid w:val="001053D1"/>
    <w:rsid w:val="00105CDE"/>
    <w:rsid w:val="00105DD9"/>
    <w:rsid w:val="00106021"/>
    <w:rsid w:val="00106195"/>
    <w:rsid w:val="0010698D"/>
    <w:rsid w:val="00106A08"/>
    <w:rsid w:val="00106DDE"/>
    <w:rsid w:val="00106F30"/>
    <w:rsid w:val="001100A3"/>
    <w:rsid w:val="001101EE"/>
    <w:rsid w:val="001105CA"/>
    <w:rsid w:val="0011065E"/>
    <w:rsid w:val="001107AB"/>
    <w:rsid w:val="001117CA"/>
    <w:rsid w:val="00111D9C"/>
    <w:rsid w:val="00112479"/>
    <w:rsid w:val="001129F2"/>
    <w:rsid w:val="00113081"/>
    <w:rsid w:val="001134EB"/>
    <w:rsid w:val="00113ADA"/>
    <w:rsid w:val="00114127"/>
    <w:rsid w:val="00114276"/>
    <w:rsid w:val="00115560"/>
    <w:rsid w:val="001155B5"/>
    <w:rsid w:val="00115A1F"/>
    <w:rsid w:val="00115D82"/>
    <w:rsid w:val="001161D0"/>
    <w:rsid w:val="00116AC8"/>
    <w:rsid w:val="00116B10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240"/>
    <w:rsid w:val="0012245F"/>
    <w:rsid w:val="00122CAC"/>
    <w:rsid w:val="001231B1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2DD"/>
    <w:rsid w:val="001274DE"/>
    <w:rsid w:val="001276D5"/>
    <w:rsid w:val="0012774D"/>
    <w:rsid w:val="001301B0"/>
    <w:rsid w:val="0013032E"/>
    <w:rsid w:val="00130641"/>
    <w:rsid w:val="001309A4"/>
    <w:rsid w:val="00130CC0"/>
    <w:rsid w:val="00130FA9"/>
    <w:rsid w:val="0013130A"/>
    <w:rsid w:val="00131513"/>
    <w:rsid w:val="00131544"/>
    <w:rsid w:val="001318DA"/>
    <w:rsid w:val="0013197B"/>
    <w:rsid w:val="001326FE"/>
    <w:rsid w:val="00133144"/>
    <w:rsid w:val="0013342C"/>
    <w:rsid w:val="001337CA"/>
    <w:rsid w:val="00133AC9"/>
    <w:rsid w:val="00133CE5"/>
    <w:rsid w:val="00134941"/>
    <w:rsid w:val="00134D56"/>
    <w:rsid w:val="00134D82"/>
    <w:rsid w:val="001355A0"/>
    <w:rsid w:val="00135A39"/>
    <w:rsid w:val="00135EFE"/>
    <w:rsid w:val="00135FB6"/>
    <w:rsid w:val="00136133"/>
    <w:rsid w:val="00136215"/>
    <w:rsid w:val="00136782"/>
    <w:rsid w:val="00136A84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26"/>
    <w:rsid w:val="00142677"/>
    <w:rsid w:val="00142D40"/>
    <w:rsid w:val="00142EEE"/>
    <w:rsid w:val="00142F2D"/>
    <w:rsid w:val="0014309B"/>
    <w:rsid w:val="001430D6"/>
    <w:rsid w:val="00143A07"/>
    <w:rsid w:val="00143BDB"/>
    <w:rsid w:val="00144146"/>
    <w:rsid w:val="001441E1"/>
    <w:rsid w:val="00144296"/>
    <w:rsid w:val="00144541"/>
    <w:rsid w:val="00144890"/>
    <w:rsid w:val="00144A1C"/>
    <w:rsid w:val="0014551D"/>
    <w:rsid w:val="00145584"/>
    <w:rsid w:val="001462BD"/>
    <w:rsid w:val="0014678E"/>
    <w:rsid w:val="0014691D"/>
    <w:rsid w:val="00146A03"/>
    <w:rsid w:val="00146A62"/>
    <w:rsid w:val="001471C1"/>
    <w:rsid w:val="00147264"/>
    <w:rsid w:val="00147403"/>
    <w:rsid w:val="0015010D"/>
    <w:rsid w:val="00150726"/>
    <w:rsid w:val="001507C5"/>
    <w:rsid w:val="001524C1"/>
    <w:rsid w:val="00152C69"/>
    <w:rsid w:val="00153231"/>
    <w:rsid w:val="00153453"/>
    <w:rsid w:val="0015378F"/>
    <w:rsid w:val="00153CB0"/>
    <w:rsid w:val="001544DB"/>
    <w:rsid w:val="00154C34"/>
    <w:rsid w:val="00155E44"/>
    <w:rsid w:val="00156290"/>
    <w:rsid w:val="00156BE4"/>
    <w:rsid w:val="00157699"/>
    <w:rsid w:val="00157A93"/>
    <w:rsid w:val="00157F2C"/>
    <w:rsid w:val="00160EFC"/>
    <w:rsid w:val="00161008"/>
    <w:rsid w:val="00161A32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107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BC4"/>
    <w:rsid w:val="00171C90"/>
    <w:rsid w:val="00172037"/>
    <w:rsid w:val="00173E63"/>
    <w:rsid w:val="001740B4"/>
    <w:rsid w:val="0017450D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6926"/>
    <w:rsid w:val="00176F4F"/>
    <w:rsid w:val="00176F8E"/>
    <w:rsid w:val="001770A3"/>
    <w:rsid w:val="00177213"/>
    <w:rsid w:val="0017724E"/>
    <w:rsid w:val="00177D43"/>
    <w:rsid w:val="00177EB5"/>
    <w:rsid w:val="00180070"/>
    <w:rsid w:val="00180243"/>
    <w:rsid w:val="0018067E"/>
    <w:rsid w:val="00181137"/>
    <w:rsid w:val="00181408"/>
    <w:rsid w:val="0018159C"/>
    <w:rsid w:val="001818A4"/>
    <w:rsid w:val="00181D62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2D2"/>
    <w:rsid w:val="00185644"/>
    <w:rsid w:val="00185AC5"/>
    <w:rsid w:val="00186A8D"/>
    <w:rsid w:val="0018702C"/>
    <w:rsid w:val="00187212"/>
    <w:rsid w:val="00187514"/>
    <w:rsid w:val="00187B9A"/>
    <w:rsid w:val="00190A26"/>
    <w:rsid w:val="00190F16"/>
    <w:rsid w:val="001911CD"/>
    <w:rsid w:val="001914DE"/>
    <w:rsid w:val="0019163E"/>
    <w:rsid w:val="0019231C"/>
    <w:rsid w:val="00192338"/>
    <w:rsid w:val="00192E02"/>
    <w:rsid w:val="00192F6A"/>
    <w:rsid w:val="001930A3"/>
    <w:rsid w:val="00193263"/>
    <w:rsid w:val="00193357"/>
    <w:rsid w:val="001939BB"/>
    <w:rsid w:val="00193EBD"/>
    <w:rsid w:val="001946D4"/>
    <w:rsid w:val="001948C5"/>
    <w:rsid w:val="00194955"/>
    <w:rsid w:val="001950C1"/>
    <w:rsid w:val="001952C4"/>
    <w:rsid w:val="00195A83"/>
    <w:rsid w:val="00196248"/>
    <w:rsid w:val="00196DBE"/>
    <w:rsid w:val="00196F61"/>
    <w:rsid w:val="00196FC3"/>
    <w:rsid w:val="001976D2"/>
    <w:rsid w:val="00197981"/>
    <w:rsid w:val="00197AA7"/>
    <w:rsid w:val="00197DF9"/>
    <w:rsid w:val="001A0C18"/>
    <w:rsid w:val="001A153B"/>
    <w:rsid w:val="001A1C98"/>
    <w:rsid w:val="001A215E"/>
    <w:rsid w:val="001A28EB"/>
    <w:rsid w:val="001A35AC"/>
    <w:rsid w:val="001A3B52"/>
    <w:rsid w:val="001A3F60"/>
    <w:rsid w:val="001A457D"/>
    <w:rsid w:val="001A4E66"/>
    <w:rsid w:val="001A4F48"/>
    <w:rsid w:val="001A529F"/>
    <w:rsid w:val="001A5814"/>
    <w:rsid w:val="001A5C25"/>
    <w:rsid w:val="001A5E45"/>
    <w:rsid w:val="001A6695"/>
    <w:rsid w:val="001A7007"/>
    <w:rsid w:val="001A7C5A"/>
    <w:rsid w:val="001A7DCD"/>
    <w:rsid w:val="001B038D"/>
    <w:rsid w:val="001B096E"/>
    <w:rsid w:val="001B0E04"/>
    <w:rsid w:val="001B1C41"/>
    <w:rsid w:val="001B218B"/>
    <w:rsid w:val="001B2D4E"/>
    <w:rsid w:val="001B3E8D"/>
    <w:rsid w:val="001B3EAE"/>
    <w:rsid w:val="001B498E"/>
    <w:rsid w:val="001B4FDA"/>
    <w:rsid w:val="001B55CB"/>
    <w:rsid w:val="001B56BE"/>
    <w:rsid w:val="001B5989"/>
    <w:rsid w:val="001B5AD6"/>
    <w:rsid w:val="001B60F4"/>
    <w:rsid w:val="001B64A2"/>
    <w:rsid w:val="001B750D"/>
    <w:rsid w:val="001B7EE5"/>
    <w:rsid w:val="001C0185"/>
    <w:rsid w:val="001C03ED"/>
    <w:rsid w:val="001C0743"/>
    <w:rsid w:val="001C0A84"/>
    <w:rsid w:val="001C1988"/>
    <w:rsid w:val="001C1A12"/>
    <w:rsid w:val="001C246B"/>
    <w:rsid w:val="001C2504"/>
    <w:rsid w:val="001C267B"/>
    <w:rsid w:val="001C340F"/>
    <w:rsid w:val="001C4582"/>
    <w:rsid w:val="001C49F8"/>
    <w:rsid w:val="001C60DF"/>
    <w:rsid w:val="001C62EC"/>
    <w:rsid w:val="001C63DA"/>
    <w:rsid w:val="001C6D8D"/>
    <w:rsid w:val="001C7137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2307"/>
    <w:rsid w:val="001D33D5"/>
    <w:rsid w:val="001D3472"/>
    <w:rsid w:val="001D3690"/>
    <w:rsid w:val="001D424B"/>
    <w:rsid w:val="001D4941"/>
    <w:rsid w:val="001D4EB3"/>
    <w:rsid w:val="001D4EC8"/>
    <w:rsid w:val="001D51C7"/>
    <w:rsid w:val="001D54FF"/>
    <w:rsid w:val="001D5753"/>
    <w:rsid w:val="001D57A6"/>
    <w:rsid w:val="001D5F9A"/>
    <w:rsid w:val="001D62B0"/>
    <w:rsid w:val="001D6433"/>
    <w:rsid w:val="001D6AB3"/>
    <w:rsid w:val="001D6BA9"/>
    <w:rsid w:val="001D6E5D"/>
    <w:rsid w:val="001D73F8"/>
    <w:rsid w:val="001D7458"/>
    <w:rsid w:val="001D7C8F"/>
    <w:rsid w:val="001E0018"/>
    <w:rsid w:val="001E0615"/>
    <w:rsid w:val="001E064A"/>
    <w:rsid w:val="001E0A83"/>
    <w:rsid w:val="001E0C28"/>
    <w:rsid w:val="001E0EA8"/>
    <w:rsid w:val="001E1007"/>
    <w:rsid w:val="001E1137"/>
    <w:rsid w:val="001E155E"/>
    <w:rsid w:val="001E18B5"/>
    <w:rsid w:val="001E196A"/>
    <w:rsid w:val="001E19CF"/>
    <w:rsid w:val="001E2356"/>
    <w:rsid w:val="001E23A3"/>
    <w:rsid w:val="001E2499"/>
    <w:rsid w:val="001E2865"/>
    <w:rsid w:val="001E2E45"/>
    <w:rsid w:val="001E340D"/>
    <w:rsid w:val="001E3545"/>
    <w:rsid w:val="001E38D7"/>
    <w:rsid w:val="001E3C87"/>
    <w:rsid w:val="001E46DA"/>
    <w:rsid w:val="001E5382"/>
    <w:rsid w:val="001E542B"/>
    <w:rsid w:val="001E54B7"/>
    <w:rsid w:val="001E5C07"/>
    <w:rsid w:val="001E5C56"/>
    <w:rsid w:val="001E73F2"/>
    <w:rsid w:val="001E7477"/>
    <w:rsid w:val="001E765A"/>
    <w:rsid w:val="001E77ED"/>
    <w:rsid w:val="001E7D00"/>
    <w:rsid w:val="001F054D"/>
    <w:rsid w:val="001F0AAF"/>
    <w:rsid w:val="001F0ABD"/>
    <w:rsid w:val="001F0CAA"/>
    <w:rsid w:val="001F0CEC"/>
    <w:rsid w:val="001F1DE5"/>
    <w:rsid w:val="001F227B"/>
    <w:rsid w:val="001F2280"/>
    <w:rsid w:val="001F257D"/>
    <w:rsid w:val="001F26FC"/>
    <w:rsid w:val="001F280A"/>
    <w:rsid w:val="001F2ED3"/>
    <w:rsid w:val="001F3589"/>
    <w:rsid w:val="001F3DD9"/>
    <w:rsid w:val="001F4772"/>
    <w:rsid w:val="001F53BD"/>
    <w:rsid w:val="001F5CC9"/>
    <w:rsid w:val="001F625C"/>
    <w:rsid w:val="001F6426"/>
    <w:rsid w:val="001F667C"/>
    <w:rsid w:val="001F66DC"/>
    <w:rsid w:val="002002F0"/>
    <w:rsid w:val="00200420"/>
    <w:rsid w:val="00200981"/>
    <w:rsid w:val="002012BE"/>
    <w:rsid w:val="0020195F"/>
    <w:rsid w:val="00201B4E"/>
    <w:rsid w:val="002027B8"/>
    <w:rsid w:val="00202B6F"/>
    <w:rsid w:val="00202E32"/>
    <w:rsid w:val="00203432"/>
    <w:rsid w:val="0020360A"/>
    <w:rsid w:val="00203717"/>
    <w:rsid w:val="0020404F"/>
    <w:rsid w:val="00204671"/>
    <w:rsid w:val="002047CE"/>
    <w:rsid w:val="00205222"/>
    <w:rsid w:val="002056F2"/>
    <w:rsid w:val="00205D44"/>
    <w:rsid w:val="00206031"/>
    <w:rsid w:val="002067A3"/>
    <w:rsid w:val="002070C8"/>
    <w:rsid w:val="00207570"/>
    <w:rsid w:val="00207EBA"/>
    <w:rsid w:val="00207FA1"/>
    <w:rsid w:val="00210012"/>
    <w:rsid w:val="002115BF"/>
    <w:rsid w:val="00211DC6"/>
    <w:rsid w:val="00212054"/>
    <w:rsid w:val="00212DC4"/>
    <w:rsid w:val="00213514"/>
    <w:rsid w:val="0021366D"/>
    <w:rsid w:val="002143C2"/>
    <w:rsid w:val="00215588"/>
    <w:rsid w:val="002156A5"/>
    <w:rsid w:val="00215BB6"/>
    <w:rsid w:val="00216022"/>
    <w:rsid w:val="002160E4"/>
    <w:rsid w:val="002162A5"/>
    <w:rsid w:val="0021691A"/>
    <w:rsid w:val="00216BA9"/>
    <w:rsid w:val="0021719E"/>
    <w:rsid w:val="00217203"/>
    <w:rsid w:val="00217BBD"/>
    <w:rsid w:val="00217E9E"/>
    <w:rsid w:val="002208FC"/>
    <w:rsid w:val="00220A27"/>
    <w:rsid w:val="0022147D"/>
    <w:rsid w:val="00221545"/>
    <w:rsid w:val="002215B8"/>
    <w:rsid w:val="00221EB0"/>
    <w:rsid w:val="00221EC3"/>
    <w:rsid w:val="0022208D"/>
    <w:rsid w:val="002224F1"/>
    <w:rsid w:val="00222877"/>
    <w:rsid w:val="00222F2E"/>
    <w:rsid w:val="00224095"/>
    <w:rsid w:val="0022416F"/>
    <w:rsid w:val="002245BF"/>
    <w:rsid w:val="00225873"/>
    <w:rsid w:val="002267D5"/>
    <w:rsid w:val="002268DB"/>
    <w:rsid w:val="00227039"/>
    <w:rsid w:val="00227327"/>
    <w:rsid w:val="0022744A"/>
    <w:rsid w:val="0022764D"/>
    <w:rsid w:val="00230D1E"/>
    <w:rsid w:val="002315D8"/>
    <w:rsid w:val="0023177E"/>
    <w:rsid w:val="002318B3"/>
    <w:rsid w:val="00231DA3"/>
    <w:rsid w:val="00232584"/>
    <w:rsid w:val="00232C33"/>
    <w:rsid w:val="00233356"/>
    <w:rsid w:val="0023395B"/>
    <w:rsid w:val="00234376"/>
    <w:rsid w:val="00234850"/>
    <w:rsid w:val="00234C6B"/>
    <w:rsid w:val="002350DE"/>
    <w:rsid w:val="00235A28"/>
    <w:rsid w:val="00237B96"/>
    <w:rsid w:val="00237F90"/>
    <w:rsid w:val="002403A0"/>
    <w:rsid w:val="00240754"/>
    <w:rsid w:val="00240CCE"/>
    <w:rsid w:val="00240F2F"/>
    <w:rsid w:val="002415D9"/>
    <w:rsid w:val="0024171C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8AC"/>
    <w:rsid w:val="00245BCE"/>
    <w:rsid w:val="00246607"/>
    <w:rsid w:val="00247D38"/>
    <w:rsid w:val="002509B7"/>
    <w:rsid w:val="00250C68"/>
    <w:rsid w:val="00250CA9"/>
    <w:rsid w:val="00250CAC"/>
    <w:rsid w:val="00250EED"/>
    <w:rsid w:val="00251A16"/>
    <w:rsid w:val="0025313F"/>
    <w:rsid w:val="00253771"/>
    <w:rsid w:val="002539AA"/>
    <w:rsid w:val="00253C75"/>
    <w:rsid w:val="0025437A"/>
    <w:rsid w:val="00254515"/>
    <w:rsid w:val="0025498E"/>
    <w:rsid w:val="002554A3"/>
    <w:rsid w:val="00255602"/>
    <w:rsid w:val="0025609C"/>
    <w:rsid w:val="002562C7"/>
    <w:rsid w:val="0025764B"/>
    <w:rsid w:val="0026051B"/>
    <w:rsid w:val="00261111"/>
    <w:rsid w:val="00261573"/>
    <w:rsid w:val="00261CC8"/>
    <w:rsid w:val="00261F58"/>
    <w:rsid w:val="00262663"/>
    <w:rsid w:val="00262C8A"/>
    <w:rsid w:val="00263412"/>
    <w:rsid w:val="002634AA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51"/>
    <w:rsid w:val="00267FE2"/>
    <w:rsid w:val="00270044"/>
    <w:rsid w:val="00270467"/>
    <w:rsid w:val="00270BC2"/>
    <w:rsid w:val="00270FA1"/>
    <w:rsid w:val="0027165F"/>
    <w:rsid w:val="00271826"/>
    <w:rsid w:val="00271EC8"/>
    <w:rsid w:val="002721F1"/>
    <w:rsid w:val="00272245"/>
    <w:rsid w:val="00272370"/>
    <w:rsid w:val="00272CC6"/>
    <w:rsid w:val="00272D2C"/>
    <w:rsid w:val="0027442C"/>
    <w:rsid w:val="0027442D"/>
    <w:rsid w:val="002756DC"/>
    <w:rsid w:val="002757AD"/>
    <w:rsid w:val="00275A00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B81"/>
    <w:rsid w:val="00282BF1"/>
    <w:rsid w:val="002830AB"/>
    <w:rsid w:val="00283130"/>
    <w:rsid w:val="00283B32"/>
    <w:rsid w:val="00283B4C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6F36"/>
    <w:rsid w:val="0028765A"/>
    <w:rsid w:val="00287C00"/>
    <w:rsid w:val="00287FF0"/>
    <w:rsid w:val="00290E7A"/>
    <w:rsid w:val="0029104B"/>
    <w:rsid w:val="002916EA"/>
    <w:rsid w:val="00291887"/>
    <w:rsid w:val="0029207D"/>
    <w:rsid w:val="00292E58"/>
    <w:rsid w:val="00293271"/>
    <w:rsid w:val="00293B5F"/>
    <w:rsid w:val="00294190"/>
    <w:rsid w:val="00294B1D"/>
    <w:rsid w:val="00294E65"/>
    <w:rsid w:val="00295ADA"/>
    <w:rsid w:val="00295D1E"/>
    <w:rsid w:val="00295F83"/>
    <w:rsid w:val="0029667E"/>
    <w:rsid w:val="00297509"/>
    <w:rsid w:val="00297733"/>
    <w:rsid w:val="002977C6"/>
    <w:rsid w:val="00297854"/>
    <w:rsid w:val="00297D57"/>
    <w:rsid w:val="00297F52"/>
    <w:rsid w:val="002A0354"/>
    <w:rsid w:val="002A0B4B"/>
    <w:rsid w:val="002A1B5C"/>
    <w:rsid w:val="002A29D0"/>
    <w:rsid w:val="002A3172"/>
    <w:rsid w:val="002A3554"/>
    <w:rsid w:val="002A36A0"/>
    <w:rsid w:val="002A3719"/>
    <w:rsid w:val="002A3784"/>
    <w:rsid w:val="002A386D"/>
    <w:rsid w:val="002A3A2E"/>
    <w:rsid w:val="002A3A56"/>
    <w:rsid w:val="002A42BE"/>
    <w:rsid w:val="002A47F0"/>
    <w:rsid w:val="002A486C"/>
    <w:rsid w:val="002A4AEF"/>
    <w:rsid w:val="002A5BA4"/>
    <w:rsid w:val="002A5D31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760"/>
    <w:rsid w:val="002B3A9F"/>
    <w:rsid w:val="002B4018"/>
    <w:rsid w:val="002B41CA"/>
    <w:rsid w:val="002B4812"/>
    <w:rsid w:val="002B4B96"/>
    <w:rsid w:val="002B4F27"/>
    <w:rsid w:val="002B5A5D"/>
    <w:rsid w:val="002B5D66"/>
    <w:rsid w:val="002B6561"/>
    <w:rsid w:val="002B6674"/>
    <w:rsid w:val="002B6B43"/>
    <w:rsid w:val="002B6E4D"/>
    <w:rsid w:val="002B6FB9"/>
    <w:rsid w:val="002B70EA"/>
    <w:rsid w:val="002B7AFF"/>
    <w:rsid w:val="002B7BBE"/>
    <w:rsid w:val="002C0B33"/>
    <w:rsid w:val="002C0B76"/>
    <w:rsid w:val="002C21A3"/>
    <w:rsid w:val="002C313C"/>
    <w:rsid w:val="002C338E"/>
    <w:rsid w:val="002C4048"/>
    <w:rsid w:val="002C41B0"/>
    <w:rsid w:val="002C42B8"/>
    <w:rsid w:val="002C45C3"/>
    <w:rsid w:val="002C495C"/>
    <w:rsid w:val="002C4A59"/>
    <w:rsid w:val="002C4B2B"/>
    <w:rsid w:val="002C5AE0"/>
    <w:rsid w:val="002C6135"/>
    <w:rsid w:val="002C6462"/>
    <w:rsid w:val="002C65FD"/>
    <w:rsid w:val="002C738B"/>
    <w:rsid w:val="002D00D5"/>
    <w:rsid w:val="002D02BD"/>
    <w:rsid w:val="002D0B84"/>
    <w:rsid w:val="002D1896"/>
    <w:rsid w:val="002D1EE3"/>
    <w:rsid w:val="002D1FDA"/>
    <w:rsid w:val="002D21D9"/>
    <w:rsid w:val="002D282F"/>
    <w:rsid w:val="002D2B7D"/>
    <w:rsid w:val="002D2CF7"/>
    <w:rsid w:val="002D3246"/>
    <w:rsid w:val="002D3449"/>
    <w:rsid w:val="002D3659"/>
    <w:rsid w:val="002D3C4F"/>
    <w:rsid w:val="002D3CCD"/>
    <w:rsid w:val="002D3E5A"/>
    <w:rsid w:val="002D3FC6"/>
    <w:rsid w:val="002D4002"/>
    <w:rsid w:val="002D405B"/>
    <w:rsid w:val="002D4171"/>
    <w:rsid w:val="002D4538"/>
    <w:rsid w:val="002D45FC"/>
    <w:rsid w:val="002D48A2"/>
    <w:rsid w:val="002D4C05"/>
    <w:rsid w:val="002D4CA6"/>
    <w:rsid w:val="002D4ECD"/>
    <w:rsid w:val="002D5153"/>
    <w:rsid w:val="002D52F9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7C8"/>
    <w:rsid w:val="002D7D77"/>
    <w:rsid w:val="002D7F01"/>
    <w:rsid w:val="002E0091"/>
    <w:rsid w:val="002E08AA"/>
    <w:rsid w:val="002E1101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5AD"/>
    <w:rsid w:val="002E470F"/>
    <w:rsid w:val="002E479C"/>
    <w:rsid w:val="002E47CD"/>
    <w:rsid w:val="002E4A0F"/>
    <w:rsid w:val="002E4A30"/>
    <w:rsid w:val="002E4E4B"/>
    <w:rsid w:val="002E6311"/>
    <w:rsid w:val="002E686A"/>
    <w:rsid w:val="002E774F"/>
    <w:rsid w:val="002F0026"/>
    <w:rsid w:val="002F06E0"/>
    <w:rsid w:val="002F1325"/>
    <w:rsid w:val="002F21BC"/>
    <w:rsid w:val="002F2258"/>
    <w:rsid w:val="002F294F"/>
    <w:rsid w:val="002F2E13"/>
    <w:rsid w:val="002F2FBF"/>
    <w:rsid w:val="002F3397"/>
    <w:rsid w:val="002F35E1"/>
    <w:rsid w:val="002F42E8"/>
    <w:rsid w:val="002F44D2"/>
    <w:rsid w:val="002F4670"/>
    <w:rsid w:val="002F5272"/>
    <w:rsid w:val="002F5352"/>
    <w:rsid w:val="002F5D1D"/>
    <w:rsid w:val="002F64A6"/>
    <w:rsid w:val="002F6710"/>
    <w:rsid w:val="002F69D4"/>
    <w:rsid w:val="002F740E"/>
    <w:rsid w:val="002F78B0"/>
    <w:rsid w:val="002F7A13"/>
    <w:rsid w:val="003004AB"/>
    <w:rsid w:val="00300AED"/>
    <w:rsid w:val="0030149C"/>
    <w:rsid w:val="003016E9"/>
    <w:rsid w:val="0030189B"/>
    <w:rsid w:val="003020EE"/>
    <w:rsid w:val="003020F6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17A"/>
    <w:rsid w:val="00305525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251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3F46"/>
    <w:rsid w:val="0031410E"/>
    <w:rsid w:val="003142D8"/>
    <w:rsid w:val="00314503"/>
    <w:rsid w:val="0031460A"/>
    <w:rsid w:val="00315179"/>
    <w:rsid w:val="00315916"/>
    <w:rsid w:val="00315982"/>
    <w:rsid w:val="003160F5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89A"/>
    <w:rsid w:val="00324A50"/>
    <w:rsid w:val="0032535A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27EE2"/>
    <w:rsid w:val="003312FB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3E43"/>
    <w:rsid w:val="0033482C"/>
    <w:rsid w:val="00334B5A"/>
    <w:rsid w:val="00335453"/>
    <w:rsid w:val="00335AE2"/>
    <w:rsid w:val="00335E93"/>
    <w:rsid w:val="00336587"/>
    <w:rsid w:val="00336654"/>
    <w:rsid w:val="00336E2A"/>
    <w:rsid w:val="00337136"/>
    <w:rsid w:val="00337C24"/>
    <w:rsid w:val="0034032E"/>
    <w:rsid w:val="0034073D"/>
    <w:rsid w:val="0034074D"/>
    <w:rsid w:val="003408C0"/>
    <w:rsid w:val="00340D78"/>
    <w:rsid w:val="003411B9"/>
    <w:rsid w:val="0034157E"/>
    <w:rsid w:val="003416E6"/>
    <w:rsid w:val="003419F5"/>
    <w:rsid w:val="00341E00"/>
    <w:rsid w:val="00341F9A"/>
    <w:rsid w:val="0034216F"/>
    <w:rsid w:val="003436AF"/>
    <w:rsid w:val="00345362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7"/>
    <w:rsid w:val="0035635D"/>
    <w:rsid w:val="00356835"/>
    <w:rsid w:val="00356C97"/>
    <w:rsid w:val="00356D87"/>
    <w:rsid w:val="00357706"/>
    <w:rsid w:val="0035799D"/>
    <w:rsid w:val="00357B0B"/>
    <w:rsid w:val="0036046B"/>
    <w:rsid w:val="00360B1A"/>
    <w:rsid w:val="00360FE8"/>
    <w:rsid w:val="0036131D"/>
    <w:rsid w:val="00361943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25"/>
    <w:rsid w:val="00365784"/>
    <w:rsid w:val="00365956"/>
    <w:rsid w:val="00365D53"/>
    <w:rsid w:val="0036678C"/>
    <w:rsid w:val="00366964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ABD"/>
    <w:rsid w:val="003720CC"/>
    <w:rsid w:val="003726E0"/>
    <w:rsid w:val="00372992"/>
    <w:rsid w:val="00372A94"/>
    <w:rsid w:val="0037310A"/>
    <w:rsid w:val="00373921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7A3"/>
    <w:rsid w:val="00376BCC"/>
    <w:rsid w:val="00376D3A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32BB"/>
    <w:rsid w:val="0038349D"/>
    <w:rsid w:val="00384057"/>
    <w:rsid w:val="00384511"/>
    <w:rsid w:val="00384DC6"/>
    <w:rsid w:val="00384E3E"/>
    <w:rsid w:val="00385780"/>
    <w:rsid w:val="00385E17"/>
    <w:rsid w:val="003867AC"/>
    <w:rsid w:val="00386E63"/>
    <w:rsid w:val="003870CE"/>
    <w:rsid w:val="00387603"/>
    <w:rsid w:val="00387A11"/>
    <w:rsid w:val="0039013C"/>
    <w:rsid w:val="00390F0B"/>
    <w:rsid w:val="00390F1E"/>
    <w:rsid w:val="00390F4E"/>
    <w:rsid w:val="0039138F"/>
    <w:rsid w:val="00391CB8"/>
    <w:rsid w:val="00391DBA"/>
    <w:rsid w:val="00393273"/>
    <w:rsid w:val="003934D8"/>
    <w:rsid w:val="00393764"/>
    <w:rsid w:val="003939BB"/>
    <w:rsid w:val="00393C13"/>
    <w:rsid w:val="003942AE"/>
    <w:rsid w:val="003945AA"/>
    <w:rsid w:val="003950A1"/>
    <w:rsid w:val="00395570"/>
    <w:rsid w:val="00395877"/>
    <w:rsid w:val="00395EFA"/>
    <w:rsid w:val="00396772"/>
    <w:rsid w:val="0039738A"/>
    <w:rsid w:val="003973C5"/>
    <w:rsid w:val="00397AC6"/>
    <w:rsid w:val="00397BBD"/>
    <w:rsid w:val="00397C6A"/>
    <w:rsid w:val="003A0155"/>
    <w:rsid w:val="003A0C83"/>
    <w:rsid w:val="003A17F2"/>
    <w:rsid w:val="003A2C91"/>
    <w:rsid w:val="003A2FA6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5C91"/>
    <w:rsid w:val="003A606D"/>
    <w:rsid w:val="003A7B4B"/>
    <w:rsid w:val="003A7E26"/>
    <w:rsid w:val="003B030F"/>
    <w:rsid w:val="003B0318"/>
    <w:rsid w:val="003B160A"/>
    <w:rsid w:val="003B1C90"/>
    <w:rsid w:val="003B1DB2"/>
    <w:rsid w:val="003B22EC"/>
    <w:rsid w:val="003B27BC"/>
    <w:rsid w:val="003B2DED"/>
    <w:rsid w:val="003B2F4E"/>
    <w:rsid w:val="003B3362"/>
    <w:rsid w:val="003B35E4"/>
    <w:rsid w:val="003B382C"/>
    <w:rsid w:val="003B3B76"/>
    <w:rsid w:val="003B3E71"/>
    <w:rsid w:val="003B4511"/>
    <w:rsid w:val="003B45B9"/>
    <w:rsid w:val="003B4809"/>
    <w:rsid w:val="003B4E5E"/>
    <w:rsid w:val="003B5022"/>
    <w:rsid w:val="003B5D69"/>
    <w:rsid w:val="003B5D7E"/>
    <w:rsid w:val="003B68E8"/>
    <w:rsid w:val="003B712E"/>
    <w:rsid w:val="003C08D7"/>
    <w:rsid w:val="003C16A4"/>
    <w:rsid w:val="003C24AC"/>
    <w:rsid w:val="003C2EF6"/>
    <w:rsid w:val="003C342E"/>
    <w:rsid w:val="003C409E"/>
    <w:rsid w:val="003C477F"/>
    <w:rsid w:val="003C4D87"/>
    <w:rsid w:val="003C4DE3"/>
    <w:rsid w:val="003C5048"/>
    <w:rsid w:val="003C5146"/>
    <w:rsid w:val="003C560C"/>
    <w:rsid w:val="003C67EB"/>
    <w:rsid w:val="003C6D2E"/>
    <w:rsid w:val="003C78E2"/>
    <w:rsid w:val="003D0F4A"/>
    <w:rsid w:val="003D1F1D"/>
    <w:rsid w:val="003D2ECD"/>
    <w:rsid w:val="003D39FD"/>
    <w:rsid w:val="003D3EFC"/>
    <w:rsid w:val="003D412F"/>
    <w:rsid w:val="003D464C"/>
    <w:rsid w:val="003D4CF7"/>
    <w:rsid w:val="003D4DD9"/>
    <w:rsid w:val="003D5113"/>
    <w:rsid w:val="003D589F"/>
    <w:rsid w:val="003D5C00"/>
    <w:rsid w:val="003D66A6"/>
    <w:rsid w:val="003D67A5"/>
    <w:rsid w:val="003D699A"/>
    <w:rsid w:val="003D6D42"/>
    <w:rsid w:val="003D7B6B"/>
    <w:rsid w:val="003E02B6"/>
    <w:rsid w:val="003E04FC"/>
    <w:rsid w:val="003E0758"/>
    <w:rsid w:val="003E08F4"/>
    <w:rsid w:val="003E098E"/>
    <w:rsid w:val="003E0EB3"/>
    <w:rsid w:val="003E0F74"/>
    <w:rsid w:val="003E2489"/>
    <w:rsid w:val="003E267D"/>
    <w:rsid w:val="003E2680"/>
    <w:rsid w:val="003E2A4B"/>
    <w:rsid w:val="003E30E9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4382"/>
    <w:rsid w:val="003F43C6"/>
    <w:rsid w:val="003F486F"/>
    <w:rsid w:val="003F55C1"/>
    <w:rsid w:val="003F5B1F"/>
    <w:rsid w:val="003F6948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E5A"/>
    <w:rsid w:val="00404126"/>
    <w:rsid w:val="00404808"/>
    <w:rsid w:val="00404A18"/>
    <w:rsid w:val="00405469"/>
    <w:rsid w:val="0040573E"/>
    <w:rsid w:val="00406314"/>
    <w:rsid w:val="004067BF"/>
    <w:rsid w:val="00406AE5"/>
    <w:rsid w:val="00406E2E"/>
    <w:rsid w:val="004073C8"/>
    <w:rsid w:val="00407436"/>
    <w:rsid w:val="0041028F"/>
    <w:rsid w:val="0041060A"/>
    <w:rsid w:val="00410B2C"/>
    <w:rsid w:val="00411C8F"/>
    <w:rsid w:val="00411FDE"/>
    <w:rsid w:val="00412424"/>
    <w:rsid w:val="00412CF9"/>
    <w:rsid w:val="00412E66"/>
    <w:rsid w:val="00412F1A"/>
    <w:rsid w:val="004135D6"/>
    <w:rsid w:val="00413711"/>
    <w:rsid w:val="00413854"/>
    <w:rsid w:val="004139A1"/>
    <w:rsid w:val="00413E1F"/>
    <w:rsid w:val="00413EDF"/>
    <w:rsid w:val="0041575E"/>
    <w:rsid w:val="00415DAA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2195"/>
    <w:rsid w:val="004224A6"/>
    <w:rsid w:val="00422BA8"/>
    <w:rsid w:val="00422BAD"/>
    <w:rsid w:val="0042391B"/>
    <w:rsid w:val="00423A9C"/>
    <w:rsid w:val="00423BFC"/>
    <w:rsid w:val="00423C51"/>
    <w:rsid w:val="00424550"/>
    <w:rsid w:val="00424B9C"/>
    <w:rsid w:val="00424C19"/>
    <w:rsid w:val="00425029"/>
    <w:rsid w:val="004256A0"/>
    <w:rsid w:val="004258DF"/>
    <w:rsid w:val="00425CDE"/>
    <w:rsid w:val="00425D31"/>
    <w:rsid w:val="00425E5B"/>
    <w:rsid w:val="0042603C"/>
    <w:rsid w:val="004260D7"/>
    <w:rsid w:val="0042677F"/>
    <w:rsid w:val="004276EA"/>
    <w:rsid w:val="0043064D"/>
    <w:rsid w:val="00430C53"/>
    <w:rsid w:val="00431669"/>
    <w:rsid w:val="00431690"/>
    <w:rsid w:val="00431FED"/>
    <w:rsid w:val="004327F6"/>
    <w:rsid w:val="00432861"/>
    <w:rsid w:val="004329E1"/>
    <w:rsid w:val="00432FFA"/>
    <w:rsid w:val="00433613"/>
    <w:rsid w:val="00433807"/>
    <w:rsid w:val="00433DAE"/>
    <w:rsid w:val="00434A43"/>
    <w:rsid w:val="00435657"/>
    <w:rsid w:val="0043595E"/>
    <w:rsid w:val="00435E6E"/>
    <w:rsid w:val="00436438"/>
    <w:rsid w:val="0043684A"/>
    <w:rsid w:val="00436DF5"/>
    <w:rsid w:val="00437577"/>
    <w:rsid w:val="004375C5"/>
    <w:rsid w:val="0044063A"/>
    <w:rsid w:val="00440782"/>
    <w:rsid w:val="004410E6"/>
    <w:rsid w:val="00441FF0"/>
    <w:rsid w:val="00442124"/>
    <w:rsid w:val="0044236E"/>
    <w:rsid w:val="004423D0"/>
    <w:rsid w:val="00443312"/>
    <w:rsid w:val="004437C2"/>
    <w:rsid w:val="004439C4"/>
    <w:rsid w:val="00443DAB"/>
    <w:rsid w:val="0044417F"/>
    <w:rsid w:val="0044489F"/>
    <w:rsid w:val="00445AA1"/>
    <w:rsid w:val="00446B60"/>
    <w:rsid w:val="00447117"/>
    <w:rsid w:val="0044780A"/>
    <w:rsid w:val="00447994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6C"/>
    <w:rsid w:val="004568B3"/>
    <w:rsid w:val="00456917"/>
    <w:rsid w:val="0045715A"/>
    <w:rsid w:val="004578EA"/>
    <w:rsid w:val="00457A51"/>
    <w:rsid w:val="00457AD1"/>
    <w:rsid w:val="004605F3"/>
    <w:rsid w:val="00460C16"/>
    <w:rsid w:val="00460F06"/>
    <w:rsid w:val="004629FB"/>
    <w:rsid w:val="0046379C"/>
    <w:rsid w:val="00463C70"/>
    <w:rsid w:val="00464B80"/>
    <w:rsid w:val="00464D44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1A5B"/>
    <w:rsid w:val="00472029"/>
    <w:rsid w:val="004720B4"/>
    <w:rsid w:val="004723A0"/>
    <w:rsid w:val="004731AA"/>
    <w:rsid w:val="004731E7"/>
    <w:rsid w:val="00473381"/>
    <w:rsid w:val="004736AE"/>
    <w:rsid w:val="00473F3F"/>
    <w:rsid w:val="00474921"/>
    <w:rsid w:val="00474B0E"/>
    <w:rsid w:val="004753D9"/>
    <w:rsid w:val="004760A1"/>
    <w:rsid w:val="00476B46"/>
    <w:rsid w:val="00477655"/>
    <w:rsid w:val="00480128"/>
    <w:rsid w:val="00481479"/>
    <w:rsid w:val="004814A3"/>
    <w:rsid w:val="00481885"/>
    <w:rsid w:val="00481D27"/>
    <w:rsid w:val="00482327"/>
    <w:rsid w:val="00484353"/>
    <w:rsid w:val="004844DD"/>
    <w:rsid w:val="004845D3"/>
    <w:rsid w:val="0048466D"/>
    <w:rsid w:val="004849B3"/>
    <w:rsid w:val="00485308"/>
    <w:rsid w:val="004858BB"/>
    <w:rsid w:val="00485CA3"/>
    <w:rsid w:val="00486144"/>
    <w:rsid w:val="00486968"/>
    <w:rsid w:val="00486B43"/>
    <w:rsid w:val="00487026"/>
    <w:rsid w:val="004870F5"/>
    <w:rsid w:val="00487347"/>
    <w:rsid w:val="00487408"/>
    <w:rsid w:val="00490374"/>
    <w:rsid w:val="004907F5"/>
    <w:rsid w:val="00490B97"/>
    <w:rsid w:val="00490D8F"/>
    <w:rsid w:val="00491152"/>
    <w:rsid w:val="0049189E"/>
    <w:rsid w:val="00491D5E"/>
    <w:rsid w:val="004927E7"/>
    <w:rsid w:val="004929F9"/>
    <w:rsid w:val="00492D58"/>
    <w:rsid w:val="00492EA1"/>
    <w:rsid w:val="004930F3"/>
    <w:rsid w:val="0049340E"/>
    <w:rsid w:val="00493768"/>
    <w:rsid w:val="00493FA4"/>
    <w:rsid w:val="004943C0"/>
    <w:rsid w:val="00494A70"/>
    <w:rsid w:val="0049539F"/>
    <w:rsid w:val="0049591E"/>
    <w:rsid w:val="004959F2"/>
    <w:rsid w:val="00495A5C"/>
    <w:rsid w:val="004962E3"/>
    <w:rsid w:val="004968C6"/>
    <w:rsid w:val="00496BE8"/>
    <w:rsid w:val="00496D48"/>
    <w:rsid w:val="00496DFA"/>
    <w:rsid w:val="00496F1D"/>
    <w:rsid w:val="004A01F2"/>
    <w:rsid w:val="004A1BFF"/>
    <w:rsid w:val="004A23E2"/>
    <w:rsid w:val="004A244F"/>
    <w:rsid w:val="004A24DF"/>
    <w:rsid w:val="004A2E1F"/>
    <w:rsid w:val="004A32B8"/>
    <w:rsid w:val="004A37A1"/>
    <w:rsid w:val="004A3913"/>
    <w:rsid w:val="004A4138"/>
    <w:rsid w:val="004A4904"/>
    <w:rsid w:val="004A6020"/>
    <w:rsid w:val="004A6CE2"/>
    <w:rsid w:val="004A6D6F"/>
    <w:rsid w:val="004A6F37"/>
    <w:rsid w:val="004A72C8"/>
    <w:rsid w:val="004A7C8F"/>
    <w:rsid w:val="004A7F2D"/>
    <w:rsid w:val="004B02BC"/>
    <w:rsid w:val="004B0755"/>
    <w:rsid w:val="004B1815"/>
    <w:rsid w:val="004B2667"/>
    <w:rsid w:val="004B2BFF"/>
    <w:rsid w:val="004B2F2C"/>
    <w:rsid w:val="004B3480"/>
    <w:rsid w:val="004B39FF"/>
    <w:rsid w:val="004B3D44"/>
    <w:rsid w:val="004B402B"/>
    <w:rsid w:val="004B4A0D"/>
    <w:rsid w:val="004B5005"/>
    <w:rsid w:val="004B50D9"/>
    <w:rsid w:val="004B54FF"/>
    <w:rsid w:val="004B5D44"/>
    <w:rsid w:val="004B6242"/>
    <w:rsid w:val="004B6F42"/>
    <w:rsid w:val="004B74B7"/>
    <w:rsid w:val="004B78B7"/>
    <w:rsid w:val="004B79B5"/>
    <w:rsid w:val="004B7A20"/>
    <w:rsid w:val="004B7E3E"/>
    <w:rsid w:val="004C01E5"/>
    <w:rsid w:val="004C04BB"/>
    <w:rsid w:val="004C0A85"/>
    <w:rsid w:val="004C0B2A"/>
    <w:rsid w:val="004C0D74"/>
    <w:rsid w:val="004C140E"/>
    <w:rsid w:val="004C16EA"/>
    <w:rsid w:val="004C1A80"/>
    <w:rsid w:val="004C2FFE"/>
    <w:rsid w:val="004C311F"/>
    <w:rsid w:val="004C3F42"/>
    <w:rsid w:val="004C4A53"/>
    <w:rsid w:val="004C4FFA"/>
    <w:rsid w:val="004C5071"/>
    <w:rsid w:val="004C56AF"/>
    <w:rsid w:val="004C589B"/>
    <w:rsid w:val="004C5BBC"/>
    <w:rsid w:val="004C5D1F"/>
    <w:rsid w:val="004C60E8"/>
    <w:rsid w:val="004C620F"/>
    <w:rsid w:val="004C719E"/>
    <w:rsid w:val="004C7428"/>
    <w:rsid w:val="004C7A46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AF7"/>
    <w:rsid w:val="004F4CCE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0A6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6E24"/>
    <w:rsid w:val="00507327"/>
    <w:rsid w:val="0050755A"/>
    <w:rsid w:val="00507EE1"/>
    <w:rsid w:val="00507EF1"/>
    <w:rsid w:val="00510402"/>
    <w:rsid w:val="005107F5"/>
    <w:rsid w:val="00510A0F"/>
    <w:rsid w:val="00510DDD"/>
    <w:rsid w:val="00511104"/>
    <w:rsid w:val="00511755"/>
    <w:rsid w:val="005118DF"/>
    <w:rsid w:val="0051297D"/>
    <w:rsid w:val="00513548"/>
    <w:rsid w:val="00513ABB"/>
    <w:rsid w:val="00513AE3"/>
    <w:rsid w:val="00513BF3"/>
    <w:rsid w:val="0051512E"/>
    <w:rsid w:val="0051575B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4CE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EFC"/>
    <w:rsid w:val="00527435"/>
    <w:rsid w:val="00527792"/>
    <w:rsid w:val="00527795"/>
    <w:rsid w:val="005306A6"/>
    <w:rsid w:val="00530992"/>
    <w:rsid w:val="00530B45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51B2"/>
    <w:rsid w:val="00536165"/>
    <w:rsid w:val="00536B3A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78A"/>
    <w:rsid w:val="005428BF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47B36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27D3"/>
    <w:rsid w:val="00553571"/>
    <w:rsid w:val="005536D4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9CA"/>
    <w:rsid w:val="00557AEB"/>
    <w:rsid w:val="00557B15"/>
    <w:rsid w:val="00557C78"/>
    <w:rsid w:val="00557D3B"/>
    <w:rsid w:val="0056045C"/>
    <w:rsid w:val="00560865"/>
    <w:rsid w:val="00560C1B"/>
    <w:rsid w:val="00560FDC"/>
    <w:rsid w:val="0056128F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6D0B"/>
    <w:rsid w:val="00567B5E"/>
    <w:rsid w:val="00567CD3"/>
    <w:rsid w:val="00567D23"/>
    <w:rsid w:val="00570C26"/>
    <w:rsid w:val="0057274D"/>
    <w:rsid w:val="00573CED"/>
    <w:rsid w:val="00574D2A"/>
    <w:rsid w:val="0057505E"/>
    <w:rsid w:val="00575333"/>
    <w:rsid w:val="00576046"/>
    <w:rsid w:val="005762F7"/>
    <w:rsid w:val="00576334"/>
    <w:rsid w:val="00577029"/>
    <w:rsid w:val="005775B9"/>
    <w:rsid w:val="0057793E"/>
    <w:rsid w:val="00580B1A"/>
    <w:rsid w:val="00581211"/>
    <w:rsid w:val="00582EFF"/>
    <w:rsid w:val="00583F7C"/>
    <w:rsid w:val="0058476D"/>
    <w:rsid w:val="00584A40"/>
    <w:rsid w:val="00585579"/>
    <w:rsid w:val="00585A77"/>
    <w:rsid w:val="0058608F"/>
    <w:rsid w:val="005864A8"/>
    <w:rsid w:val="00586783"/>
    <w:rsid w:val="00586C2E"/>
    <w:rsid w:val="00586CB2"/>
    <w:rsid w:val="00586FCC"/>
    <w:rsid w:val="00587063"/>
    <w:rsid w:val="00587171"/>
    <w:rsid w:val="005871A4"/>
    <w:rsid w:val="00590504"/>
    <w:rsid w:val="00590566"/>
    <w:rsid w:val="00590DD8"/>
    <w:rsid w:val="00591346"/>
    <w:rsid w:val="0059134F"/>
    <w:rsid w:val="0059166A"/>
    <w:rsid w:val="00591929"/>
    <w:rsid w:val="00591E36"/>
    <w:rsid w:val="0059203E"/>
    <w:rsid w:val="00592F77"/>
    <w:rsid w:val="005932B4"/>
    <w:rsid w:val="005939BF"/>
    <w:rsid w:val="00593F79"/>
    <w:rsid w:val="005945E5"/>
    <w:rsid w:val="00594FBE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17A"/>
    <w:rsid w:val="005A0AF5"/>
    <w:rsid w:val="005A0B32"/>
    <w:rsid w:val="005A1002"/>
    <w:rsid w:val="005A1217"/>
    <w:rsid w:val="005A141A"/>
    <w:rsid w:val="005A14E8"/>
    <w:rsid w:val="005A20E2"/>
    <w:rsid w:val="005A2FD5"/>
    <w:rsid w:val="005A3265"/>
    <w:rsid w:val="005A3611"/>
    <w:rsid w:val="005A3993"/>
    <w:rsid w:val="005A3E54"/>
    <w:rsid w:val="005A4265"/>
    <w:rsid w:val="005A4F18"/>
    <w:rsid w:val="005A511A"/>
    <w:rsid w:val="005A5205"/>
    <w:rsid w:val="005A5954"/>
    <w:rsid w:val="005B0203"/>
    <w:rsid w:val="005B02EC"/>
    <w:rsid w:val="005B02F8"/>
    <w:rsid w:val="005B0DD5"/>
    <w:rsid w:val="005B1B97"/>
    <w:rsid w:val="005B2489"/>
    <w:rsid w:val="005B28FC"/>
    <w:rsid w:val="005B2A2C"/>
    <w:rsid w:val="005B2E46"/>
    <w:rsid w:val="005B33AF"/>
    <w:rsid w:val="005B366A"/>
    <w:rsid w:val="005B36B6"/>
    <w:rsid w:val="005B36D4"/>
    <w:rsid w:val="005B5342"/>
    <w:rsid w:val="005B5392"/>
    <w:rsid w:val="005B5527"/>
    <w:rsid w:val="005B5ABC"/>
    <w:rsid w:val="005B5DC7"/>
    <w:rsid w:val="005B60B3"/>
    <w:rsid w:val="005B6334"/>
    <w:rsid w:val="005B7301"/>
    <w:rsid w:val="005B7BD4"/>
    <w:rsid w:val="005C014E"/>
    <w:rsid w:val="005C0D35"/>
    <w:rsid w:val="005C0E9F"/>
    <w:rsid w:val="005C11FA"/>
    <w:rsid w:val="005C12A2"/>
    <w:rsid w:val="005C141F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C9B"/>
    <w:rsid w:val="005C5F37"/>
    <w:rsid w:val="005C6281"/>
    <w:rsid w:val="005C6339"/>
    <w:rsid w:val="005C6423"/>
    <w:rsid w:val="005C6A4E"/>
    <w:rsid w:val="005C6C39"/>
    <w:rsid w:val="005C6E67"/>
    <w:rsid w:val="005C6F08"/>
    <w:rsid w:val="005D0755"/>
    <w:rsid w:val="005D1ACE"/>
    <w:rsid w:val="005D2162"/>
    <w:rsid w:val="005D2A43"/>
    <w:rsid w:val="005D2AEF"/>
    <w:rsid w:val="005D2CBF"/>
    <w:rsid w:val="005D2EBE"/>
    <w:rsid w:val="005D3A34"/>
    <w:rsid w:val="005D4060"/>
    <w:rsid w:val="005D4238"/>
    <w:rsid w:val="005D4F8E"/>
    <w:rsid w:val="005D5151"/>
    <w:rsid w:val="005D5FCA"/>
    <w:rsid w:val="005D6644"/>
    <w:rsid w:val="005D68D8"/>
    <w:rsid w:val="005D6971"/>
    <w:rsid w:val="005D6D3C"/>
    <w:rsid w:val="005D705D"/>
    <w:rsid w:val="005D7C8A"/>
    <w:rsid w:val="005D7D8E"/>
    <w:rsid w:val="005E0053"/>
    <w:rsid w:val="005E0615"/>
    <w:rsid w:val="005E1736"/>
    <w:rsid w:val="005E19F2"/>
    <w:rsid w:val="005E1D13"/>
    <w:rsid w:val="005E2088"/>
    <w:rsid w:val="005E23E2"/>
    <w:rsid w:val="005E242B"/>
    <w:rsid w:val="005E27D4"/>
    <w:rsid w:val="005E2D7F"/>
    <w:rsid w:val="005E397A"/>
    <w:rsid w:val="005E4456"/>
    <w:rsid w:val="005E4AC0"/>
    <w:rsid w:val="005E5213"/>
    <w:rsid w:val="005E5397"/>
    <w:rsid w:val="005E658A"/>
    <w:rsid w:val="005E6750"/>
    <w:rsid w:val="005E678F"/>
    <w:rsid w:val="005E67A6"/>
    <w:rsid w:val="005E6A56"/>
    <w:rsid w:val="005E725E"/>
    <w:rsid w:val="005E7F00"/>
    <w:rsid w:val="005F011E"/>
    <w:rsid w:val="005F01B7"/>
    <w:rsid w:val="005F0428"/>
    <w:rsid w:val="005F127F"/>
    <w:rsid w:val="005F134D"/>
    <w:rsid w:val="005F26F7"/>
    <w:rsid w:val="005F28CB"/>
    <w:rsid w:val="005F2FD4"/>
    <w:rsid w:val="005F36E6"/>
    <w:rsid w:val="005F37A4"/>
    <w:rsid w:val="005F3B4F"/>
    <w:rsid w:val="005F3D77"/>
    <w:rsid w:val="005F418E"/>
    <w:rsid w:val="005F52FC"/>
    <w:rsid w:val="005F5405"/>
    <w:rsid w:val="005F563B"/>
    <w:rsid w:val="005F6369"/>
    <w:rsid w:val="005F6B9D"/>
    <w:rsid w:val="005F7C50"/>
    <w:rsid w:val="005F7E32"/>
    <w:rsid w:val="006000A8"/>
    <w:rsid w:val="00600633"/>
    <w:rsid w:val="006006DF"/>
    <w:rsid w:val="0060148F"/>
    <w:rsid w:val="006015D2"/>
    <w:rsid w:val="00601896"/>
    <w:rsid w:val="00601A29"/>
    <w:rsid w:val="0060200B"/>
    <w:rsid w:val="00602135"/>
    <w:rsid w:val="006021E2"/>
    <w:rsid w:val="00602FF8"/>
    <w:rsid w:val="00603003"/>
    <w:rsid w:val="00603473"/>
    <w:rsid w:val="006035BF"/>
    <w:rsid w:val="006037D1"/>
    <w:rsid w:val="00603E5A"/>
    <w:rsid w:val="006041CB"/>
    <w:rsid w:val="00604996"/>
    <w:rsid w:val="00604B52"/>
    <w:rsid w:val="00604E1F"/>
    <w:rsid w:val="00605111"/>
    <w:rsid w:val="006051C8"/>
    <w:rsid w:val="006054D9"/>
    <w:rsid w:val="0060597A"/>
    <w:rsid w:val="006059B0"/>
    <w:rsid w:val="0060612D"/>
    <w:rsid w:val="0060632B"/>
    <w:rsid w:val="00606E51"/>
    <w:rsid w:val="00607466"/>
    <w:rsid w:val="006125C5"/>
    <w:rsid w:val="0061279A"/>
    <w:rsid w:val="00612B60"/>
    <w:rsid w:val="00614329"/>
    <w:rsid w:val="006146C3"/>
    <w:rsid w:val="0061471A"/>
    <w:rsid w:val="00614D57"/>
    <w:rsid w:val="0061537B"/>
    <w:rsid w:val="006154D6"/>
    <w:rsid w:val="00615C62"/>
    <w:rsid w:val="00616191"/>
    <w:rsid w:val="00617B16"/>
    <w:rsid w:val="00620917"/>
    <w:rsid w:val="00620EB6"/>
    <w:rsid w:val="006213A1"/>
    <w:rsid w:val="0062159A"/>
    <w:rsid w:val="006226DD"/>
    <w:rsid w:val="00622860"/>
    <w:rsid w:val="00622C87"/>
    <w:rsid w:val="00623147"/>
    <w:rsid w:val="0062369E"/>
    <w:rsid w:val="006237B2"/>
    <w:rsid w:val="00623D2B"/>
    <w:rsid w:val="00624005"/>
    <w:rsid w:val="0062427B"/>
    <w:rsid w:val="00624711"/>
    <w:rsid w:val="00624FE9"/>
    <w:rsid w:val="00625ECC"/>
    <w:rsid w:val="00626DF3"/>
    <w:rsid w:val="0063116E"/>
    <w:rsid w:val="006312E0"/>
    <w:rsid w:val="006313E9"/>
    <w:rsid w:val="00631532"/>
    <w:rsid w:val="006318DB"/>
    <w:rsid w:val="006320AA"/>
    <w:rsid w:val="006321B8"/>
    <w:rsid w:val="00632934"/>
    <w:rsid w:val="00632EF3"/>
    <w:rsid w:val="00633156"/>
    <w:rsid w:val="0063318A"/>
    <w:rsid w:val="00633CE9"/>
    <w:rsid w:val="00633F80"/>
    <w:rsid w:val="0063483B"/>
    <w:rsid w:val="00634CC6"/>
    <w:rsid w:val="0063572D"/>
    <w:rsid w:val="00635AE9"/>
    <w:rsid w:val="00635C87"/>
    <w:rsid w:val="00635D69"/>
    <w:rsid w:val="00636135"/>
    <w:rsid w:val="006367CE"/>
    <w:rsid w:val="0063689F"/>
    <w:rsid w:val="0063697F"/>
    <w:rsid w:val="00636CA3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04"/>
    <w:rsid w:val="00644E33"/>
    <w:rsid w:val="0064505D"/>
    <w:rsid w:val="00645E42"/>
    <w:rsid w:val="006471C6"/>
    <w:rsid w:val="00647B85"/>
    <w:rsid w:val="00647D1C"/>
    <w:rsid w:val="00650278"/>
    <w:rsid w:val="00650EC8"/>
    <w:rsid w:val="0065223B"/>
    <w:rsid w:val="006523A1"/>
    <w:rsid w:val="006527D2"/>
    <w:rsid w:val="00652E61"/>
    <w:rsid w:val="00653086"/>
    <w:rsid w:val="006531F8"/>
    <w:rsid w:val="00654275"/>
    <w:rsid w:val="0065435A"/>
    <w:rsid w:val="00654790"/>
    <w:rsid w:val="006547A1"/>
    <w:rsid w:val="0065490E"/>
    <w:rsid w:val="006554A8"/>
    <w:rsid w:val="0065631F"/>
    <w:rsid w:val="0065659E"/>
    <w:rsid w:val="006576E2"/>
    <w:rsid w:val="00657D5D"/>
    <w:rsid w:val="0066018E"/>
    <w:rsid w:val="00660243"/>
    <w:rsid w:val="00660E2C"/>
    <w:rsid w:val="00661199"/>
    <w:rsid w:val="00661C2A"/>
    <w:rsid w:val="00662078"/>
    <w:rsid w:val="00662B08"/>
    <w:rsid w:val="00662E2C"/>
    <w:rsid w:val="00662EA3"/>
    <w:rsid w:val="0066332E"/>
    <w:rsid w:val="006646C6"/>
    <w:rsid w:val="00664ADB"/>
    <w:rsid w:val="00665617"/>
    <w:rsid w:val="00665BD2"/>
    <w:rsid w:val="00666750"/>
    <w:rsid w:val="0066689E"/>
    <w:rsid w:val="00666F5F"/>
    <w:rsid w:val="00667055"/>
    <w:rsid w:val="006672AB"/>
    <w:rsid w:val="006675B0"/>
    <w:rsid w:val="0066782A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041"/>
    <w:rsid w:val="006748E1"/>
    <w:rsid w:val="00674D0F"/>
    <w:rsid w:val="00675191"/>
    <w:rsid w:val="00675680"/>
    <w:rsid w:val="006759CA"/>
    <w:rsid w:val="00675FBA"/>
    <w:rsid w:val="00676DEC"/>
    <w:rsid w:val="00676E47"/>
    <w:rsid w:val="00676E87"/>
    <w:rsid w:val="006774F5"/>
    <w:rsid w:val="00677843"/>
    <w:rsid w:val="00677879"/>
    <w:rsid w:val="00680979"/>
    <w:rsid w:val="00680CEF"/>
    <w:rsid w:val="006814A7"/>
    <w:rsid w:val="0068187F"/>
    <w:rsid w:val="00681E3E"/>
    <w:rsid w:val="00681F2B"/>
    <w:rsid w:val="00682300"/>
    <w:rsid w:val="006823B0"/>
    <w:rsid w:val="0068256C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0EF"/>
    <w:rsid w:val="006872E2"/>
    <w:rsid w:val="006877DD"/>
    <w:rsid w:val="00687C8E"/>
    <w:rsid w:val="00690183"/>
    <w:rsid w:val="0069060B"/>
    <w:rsid w:val="006908AF"/>
    <w:rsid w:val="00691103"/>
    <w:rsid w:val="006913F7"/>
    <w:rsid w:val="0069165A"/>
    <w:rsid w:val="00691CFB"/>
    <w:rsid w:val="006921EC"/>
    <w:rsid w:val="006925AA"/>
    <w:rsid w:val="006927AB"/>
    <w:rsid w:val="00692ADA"/>
    <w:rsid w:val="0069310E"/>
    <w:rsid w:val="00693464"/>
    <w:rsid w:val="00693469"/>
    <w:rsid w:val="00693BE0"/>
    <w:rsid w:val="00693EEB"/>
    <w:rsid w:val="00694357"/>
    <w:rsid w:val="0069442E"/>
    <w:rsid w:val="006944E0"/>
    <w:rsid w:val="006947B1"/>
    <w:rsid w:val="0069509E"/>
    <w:rsid w:val="0069596A"/>
    <w:rsid w:val="00695D30"/>
    <w:rsid w:val="0069773C"/>
    <w:rsid w:val="00697A09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4EB5"/>
    <w:rsid w:val="006A5430"/>
    <w:rsid w:val="006A580E"/>
    <w:rsid w:val="006A5F34"/>
    <w:rsid w:val="006A62C9"/>
    <w:rsid w:val="006A701A"/>
    <w:rsid w:val="006A72CF"/>
    <w:rsid w:val="006B0355"/>
    <w:rsid w:val="006B0CEC"/>
    <w:rsid w:val="006B0E9B"/>
    <w:rsid w:val="006B14CB"/>
    <w:rsid w:val="006B1840"/>
    <w:rsid w:val="006B1C05"/>
    <w:rsid w:val="006B2617"/>
    <w:rsid w:val="006B3284"/>
    <w:rsid w:val="006B3BB3"/>
    <w:rsid w:val="006B41FA"/>
    <w:rsid w:val="006B47AE"/>
    <w:rsid w:val="006B4B65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4F2"/>
    <w:rsid w:val="006B7D92"/>
    <w:rsid w:val="006C0829"/>
    <w:rsid w:val="006C095E"/>
    <w:rsid w:val="006C0BED"/>
    <w:rsid w:val="006C10E6"/>
    <w:rsid w:val="006C111B"/>
    <w:rsid w:val="006C1134"/>
    <w:rsid w:val="006C2552"/>
    <w:rsid w:val="006C2658"/>
    <w:rsid w:val="006C32A2"/>
    <w:rsid w:val="006C3D3D"/>
    <w:rsid w:val="006C49A7"/>
    <w:rsid w:val="006C4B4D"/>
    <w:rsid w:val="006C50E3"/>
    <w:rsid w:val="006C5D31"/>
    <w:rsid w:val="006C6017"/>
    <w:rsid w:val="006C68BE"/>
    <w:rsid w:val="006C6A52"/>
    <w:rsid w:val="006C6B8A"/>
    <w:rsid w:val="006C7138"/>
    <w:rsid w:val="006C73A6"/>
    <w:rsid w:val="006C7557"/>
    <w:rsid w:val="006D016A"/>
    <w:rsid w:val="006D0BBE"/>
    <w:rsid w:val="006D0BEB"/>
    <w:rsid w:val="006D0CA7"/>
    <w:rsid w:val="006D177D"/>
    <w:rsid w:val="006D2640"/>
    <w:rsid w:val="006D3ACF"/>
    <w:rsid w:val="006D3E40"/>
    <w:rsid w:val="006D3E93"/>
    <w:rsid w:val="006D401D"/>
    <w:rsid w:val="006D48A9"/>
    <w:rsid w:val="006D57E2"/>
    <w:rsid w:val="006D61F3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760"/>
    <w:rsid w:val="006E390D"/>
    <w:rsid w:val="006E3D7E"/>
    <w:rsid w:val="006E4054"/>
    <w:rsid w:val="006E4359"/>
    <w:rsid w:val="006E46F4"/>
    <w:rsid w:val="006E4719"/>
    <w:rsid w:val="006E4F29"/>
    <w:rsid w:val="006E4FD1"/>
    <w:rsid w:val="006E52F2"/>
    <w:rsid w:val="006E568C"/>
    <w:rsid w:val="006E5A11"/>
    <w:rsid w:val="006E5D79"/>
    <w:rsid w:val="006E6505"/>
    <w:rsid w:val="006E6544"/>
    <w:rsid w:val="006E6952"/>
    <w:rsid w:val="006E6CBA"/>
    <w:rsid w:val="006E7011"/>
    <w:rsid w:val="006E77A8"/>
    <w:rsid w:val="006E77B4"/>
    <w:rsid w:val="006E7939"/>
    <w:rsid w:val="006E7EF6"/>
    <w:rsid w:val="006F0430"/>
    <w:rsid w:val="006F129C"/>
    <w:rsid w:val="006F140C"/>
    <w:rsid w:val="006F147C"/>
    <w:rsid w:val="006F1979"/>
    <w:rsid w:val="006F1B51"/>
    <w:rsid w:val="006F2E1C"/>
    <w:rsid w:val="006F31D6"/>
    <w:rsid w:val="006F32FD"/>
    <w:rsid w:val="006F3345"/>
    <w:rsid w:val="006F479B"/>
    <w:rsid w:val="006F5544"/>
    <w:rsid w:val="006F5927"/>
    <w:rsid w:val="006F5ACA"/>
    <w:rsid w:val="006F5E9B"/>
    <w:rsid w:val="006F6472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2E4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103FC"/>
    <w:rsid w:val="0071055F"/>
    <w:rsid w:val="00710BF8"/>
    <w:rsid w:val="00710FC5"/>
    <w:rsid w:val="00711980"/>
    <w:rsid w:val="00712E67"/>
    <w:rsid w:val="00712E75"/>
    <w:rsid w:val="00713C4D"/>
    <w:rsid w:val="00713F90"/>
    <w:rsid w:val="00713FF8"/>
    <w:rsid w:val="007140F5"/>
    <w:rsid w:val="007141B3"/>
    <w:rsid w:val="007143C3"/>
    <w:rsid w:val="00714647"/>
    <w:rsid w:val="00714D24"/>
    <w:rsid w:val="00715644"/>
    <w:rsid w:val="00715905"/>
    <w:rsid w:val="00716688"/>
    <w:rsid w:val="00716BF2"/>
    <w:rsid w:val="00717201"/>
    <w:rsid w:val="00717AF6"/>
    <w:rsid w:val="0072025E"/>
    <w:rsid w:val="00720704"/>
    <w:rsid w:val="00720A3D"/>
    <w:rsid w:val="00720C77"/>
    <w:rsid w:val="007212D1"/>
    <w:rsid w:val="00721E73"/>
    <w:rsid w:val="00723466"/>
    <w:rsid w:val="00723FFC"/>
    <w:rsid w:val="00724277"/>
    <w:rsid w:val="007246E3"/>
    <w:rsid w:val="00724879"/>
    <w:rsid w:val="0072538C"/>
    <w:rsid w:val="00725A64"/>
    <w:rsid w:val="00726D37"/>
    <w:rsid w:val="007278AA"/>
    <w:rsid w:val="00727B7A"/>
    <w:rsid w:val="00727E15"/>
    <w:rsid w:val="007301EE"/>
    <w:rsid w:val="0073024A"/>
    <w:rsid w:val="00730AA5"/>
    <w:rsid w:val="00730E7A"/>
    <w:rsid w:val="00732EA4"/>
    <w:rsid w:val="007332A1"/>
    <w:rsid w:val="007334F9"/>
    <w:rsid w:val="00733B17"/>
    <w:rsid w:val="00733C8D"/>
    <w:rsid w:val="00734252"/>
    <w:rsid w:val="0073470C"/>
    <w:rsid w:val="007347D5"/>
    <w:rsid w:val="007348C9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C43"/>
    <w:rsid w:val="00740DB6"/>
    <w:rsid w:val="00740F45"/>
    <w:rsid w:val="007413D9"/>
    <w:rsid w:val="0074164B"/>
    <w:rsid w:val="0074185F"/>
    <w:rsid w:val="00742580"/>
    <w:rsid w:val="00742FC8"/>
    <w:rsid w:val="007436A4"/>
    <w:rsid w:val="00743785"/>
    <w:rsid w:val="00743D2C"/>
    <w:rsid w:val="00743EA8"/>
    <w:rsid w:val="00744506"/>
    <w:rsid w:val="0074495A"/>
    <w:rsid w:val="0074602D"/>
    <w:rsid w:val="007460D4"/>
    <w:rsid w:val="00746384"/>
    <w:rsid w:val="00746649"/>
    <w:rsid w:val="00746846"/>
    <w:rsid w:val="00746852"/>
    <w:rsid w:val="00746BC5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A14"/>
    <w:rsid w:val="00755B77"/>
    <w:rsid w:val="00755D11"/>
    <w:rsid w:val="00755F0A"/>
    <w:rsid w:val="0075648D"/>
    <w:rsid w:val="00756666"/>
    <w:rsid w:val="007569FB"/>
    <w:rsid w:val="00756A7F"/>
    <w:rsid w:val="00756EE9"/>
    <w:rsid w:val="00757076"/>
    <w:rsid w:val="00757286"/>
    <w:rsid w:val="007573BB"/>
    <w:rsid w:val="0075743E"/>
    <w:rsid w:val="0075748F"/>
    <w:rsid w:val="0076031E"/>
    <w:rsid w:val="007604C5"/>
    <w:rsid w:val="00761213"/>
    <w:rsid w:val="0076146C"/>
    <w:rsid w:val="007617DE"/>
    <w:rsid w:val="00761992"/>
    <w:rsid w:val="007620B6"/>
    <w:rsid w:val="00762C7A"/>
    <w:rsid w:val="00762E6B"/>
    <w:rsid w:val="00763A9B"/>
    <w:rsid w:val="00763E93"/>
    <w:rsid w:val="007647D3"/>
    <w:rsid w:val="00764DC5"/>
    <w:rsid w:val="00764EDB"/>
    <w:rsid w:val="00765ED0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76C"/>
    <w:rsid w:val="00772F10"/>
    <w:rsid w:val="007730EC"/>
    <w:rsid w:val="00773826"/>
    <w:rsid w:val="00773DF5"/>
    <w:rsid w:val="00773F84"/>
    <w:rsid w:val="007748B9"/>
    <w:rsid w:val="00775038"/>
    <w:rsid w:val="007757B2"/>
    <w:rsid w:val="007758AF"/>
    <w:rsid w:val="007758EB"/>
    <w:rsid w:val="00775C46"/>
    <w:rsid w:val="00777CC1"/>
    <w:rsid w:val="007802BE"/>
    <w:rsid w:val="0078157F"/>
    <w:rsid w:val="00781AB9"/>
    <w:rsid w:val="00781C6D"/>
    <w:rsid w:val="00782790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6D36"/>
    <w:rsid w:val="00787DEB"/>
    <w:rsid w:val="00787E8A"/>
    <w:rsid w:val="00790317"/>
    <w:rsid w:val="00790332"/>
    <w:rsid w:val="00791534"/>
    <w:rsid w:val="00791841"/>
    <w:rsid w:val="0079242D"/>
    <w:rsid w:val="007929DC"/>
    <w:rsid w:val="00793569"/>
    <w:rsid w:val="00793A8C"/>
    <w:rsid w:val="007944F9"/>
    <w:rsid w:val="0079494F"/>
    <w:rsid w:val="00794E74"/>
    <w:rsid w:val="00795046"/>
    <w:rsid w:val="00795325"/>
    <w:rsid w:val="0079533B"/>
    <w:rsid w:val="00795658"/>
    <w:rsid w:val="00795B2C"/>
    <w:rsid w:val="0079602E"/>
    <w:rsid w:val="00796393"/>
    <w:rsid w:val="00796919"/>
    <w:rsid w:val="00797B3B"/>
    <w:rsid w:val="00797E07"/>
    <w:rsid w:val="007A0E5E"/>
    <w:rsid w:val="007A0E68"/>
    <w:rsid w:val="007A10C5"/>
    <w:rsid w:val="007A1781"/>
    <w:rsid w:val="007A350E"/>
    <w:rsid w:val="007A3933"/>
    <w:rsid w:val="007A3DC5"/>
    <w:rsid w:val="007A4237"/>
    <w:rsid w:val="007A4B1E"/>
    <w:rsid w:val="007A5029"/>
    <w:rsid w:val="007A5611"/>
    <w:rsid w:val="007A6068"/>
    <w:rsid w:val="007A61AC"/>
    <w:rsid w:val="007A62E7"/>
    <w:rsid w:val="007A659C"/>
    <w:rsid w:val="007A687C"/>
    <w:rsid w:val="007A6A17"/>
    <w:rsid w:val="007A7155"/>
    <w:rsid w:val="007A7313"/>
    <w:rsid w:val="007A7609"/>
    <w:rsid w:val="007A7DCE"/>
    <w:rsid w:val="007B06D0"/>
    <w:rsid w:val="007B0830"/>
    <w:rsid w:val="007B0BAE"/>
    <w:rsid w:val="007B0F28"/>
    <w:rsid w:val="007B14FB"/>
    <w:rsid w:val="007B1722"/>
    <w:rsid w:val="007B18DB"/>
    <w:rsid w:val="007B1B89"/>
    <w:rsid w:val="007B200B"/>
    <w:rsid w:val="007B21BB"/>
    <w:rsid w:val="007B225E"/>
    <w:rsid w:val="007B293C"/>
    <w:rsid w:val="007B3050"/>
    <w:rsid w:val="007B396A"/>
    <w:rsid w:val="007B3A7B"/>
    <w:rsid w:val="007B3C46"/>
    <w:rsid w:val="007B571A"/>
    <w:rsid w:val="007B5CC5"/>
    <w:rsid w:val="007B5E71"/>
    <w:rsid w:val="007B65AF"/>
    <w:rsid w:val="007B7332"/>
    <w:rsid w:val="007B7464"/>
    <w:rsid w:val="007C0401"/>
    <w:rsid w:val="007C0902"/>
    <w:rsid w:val="007C093C"/>
    <w:rsid w:val="007C0A6C"/>
    <w:rsid w:val="007C0D8B"/>
    <w:rsid w:val="007C105C"/>
    <w:rsid w:val="007C1138"/>
    <w:rsid w:val="007C2215"/>
    <w:rsid w:val="007C2380"/>
    <w:rsid w:val="007C3463"/>
    <w:rsid w:val="007C35BC"/>
    <w:rsid w:val="007C4025"/>
    <w:rsid w:val="007C4647"/>
    <w:rsid w:val="007C4CA6"/>
    <w:rsid w:val="007C52C6"/>
    <w:rsid w:val="007C5656"/>
    <w:rsid w:val="007C6794"/>
    <w:rsid w:val="007C75A6"/>
    <w:rsid w:val="007C7861"/>
    <w:rsid w:val="007C7A55"/>
    <w:rsid w:val="007C7D55"/>
    <w:rsid w:val="007C7FB3"/>
    <w:rsid w:val="007D0235"/>
    <w:rsid w:val="007D0637"/>
    <w:rsid w:val="007D094E"/>
    <w:rsid w:val="007D0DF4"/>
    <w:rsid w:val="007D28BE"/>
    <w:rsid w:val="007D2B70"/>
    <w:rsid w:val="007D3297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D2B"/>
    <w:rsid w:val="007D6D5C"/>
    <w:rsid w:val="007D7B5E"/>
    <w:rsid w:val="007E042D"/>
    <w:rsid w:val="007E071C"/>
    <w:rsid w:val="007E1490"/>
    <w:rsid w:val="007E16EE"/>
    <w:rsid w:val="007E22A9"/>
    <w:rsid w:val="007E24C3"/>
    <w:rsid w:val="007E2F39"/>
    <w:rsid w:val="007E3892"/>
    <w:rsid w:val="007E4256"/>
    <w:rsid w:val="007E46B5"/>
    <w:rsid w:val="007E4A10"/>
    <w:rsid w:val="007E4A33"/>
    <w:rsid w:val="007E4A98"/>
    <w:rsid w:val="007E52A2"/>
    <w:rsid w:val="007E586A"/>
    <w:rsid w:val="007E5EBB"/>
    <w:rsid w:val="007E60CC"/>
    <w:rsid w:val="007E6D86"/>
    <w:rsid w:val="007E7B64"/>
    <w:rsid w:val="007F002D"/>
    <w:rsid w:val="007F058B"/>
    <w:rsid w:val="007F065F"/>
    <w:rsid w:val="007F0980"/>
    <w:rsid w:val="007F13A0"/>
    <w:rsid w:val="007F18E3"/>
    <w:rsid w:val="007F197A"/>
    <w:rsid w:val="007F1EFF"/>
    <w:rsid w:val="007F20AE"/>
    <w:rsid w:val="007F20FB"/>
    <w:rsid w:val="007F224B"/>
    <w:rsid w:val="007F2BC1"/>
    <w:rsid w:val="007F32E5"/>
    <w:rsid w:val="007F3557"/>
    <w:rsid w:val="007F3C82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358"/>
    <w:rsid w:val="007F75E0"/>
    <w:rsid w:val="007F7FCF"/>
    <w:rsid w:val="0080087E"/>
    <w:rsid w:val="00801360"/>
    <w:rsid w:val="00801465"/>
    <w:rsid w:val="0080194F"/>
    <w:rsid w:val="00801DB5"/>
    <w:rsid w:val="00802AD5"/>
    <w:rsid w:val="00802DC1"/>
    <w:rsid w:val="00802FB5"/>
    <w:rsid w:val="00803203"/>
    <w:rsid w:val="00803986"/>
    <w:rsid w:val="00803CB7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60E"/>
    <w:rsid w:val="00810A11"/>
    <w:rsid w:val="00810B75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1F24"/>
    <w:rsid w:val="0081313F"/>
    <w:rsid w:val="00813C44"/>
    <w:rsid w:val="00813FFC"/>
    <w:rsid w:val="00814A0B"/>
    <w:rsid w:val="00814EF3"/>
    <w:rsid w:val="00815F8B"/>
    <w:rsid w:val="00816014"/>
    <w:rsid w:val="00816269"/>
    <w:rsid w:val="00816473"/>
    <w:rsid w:val="00816690"/>
    <w:rsid w:val="008167F0"/>
    <w:rsid w:val="00816939"/>
    <w:rsid w:val="00816D34"/>
    <w:rsid w:val="00817DC0"/>
    <w:rsid w:val="00820211"/>
    <w:rsid w:val="008211B6"/>
    <w:rsid w:val="008212AC"/>
    <w:rsid w:val="00822223"/>
    <w:rsid w:val="008228EA"/>
    <w:rsid w:val="00822926"/>
    <w:rsid w:val="00822B6E"/>
    <w:rsid w:val="00823620"/>
    <w:rsid w:val="00823985"/>
    <w:rsid w:val="00823A38"/>
    <w:rsid w:val="00823B95"/>
    <w:rsid w:val="008241D3"/>
    <w:rsid w:val="0082467F"/>
    <w:rsid w:val="008247B7"/>
    <w:rsid w:val="00825915"/>
    <w:rsid w:val="0082654C"/>
    <w:rsid w:val="008266DE"/>
    <w:rsid w:val="00827029"/>
    <w:rsid w:val="00827030"/>
    <w:rsid w:val="00827150"/>
    <w:rsid w:val="00827524"/>
    <w:rsid w:val="008301E8"/>
    <w:rsid w:val="00830542"/>
    <w:rsid w:val="008316ED"/>
    <w:rsid w:val="0083186E"/>
    <w:rsid w:val="00832487"/>
    <w:rsid w:val="00832EEF"/>
    <w:rsid w:val="00833BB7"/>
    <w:rsid w:val="00833C9E"/>
    <w:rsid w:val="008344E4"/>
    <w:rsid w:val="008362C5"/>
    <w:rsid w:val="008369A0"/>
    <w:rsid w:val="00836B34"/>
    <w:rsid w:val="008373D4"/>
    <w:rsid w:val="00837AAE"/>
    <w:rsid w:val="00840549"/>
    <w:rsid w:val="00840B21"/>
    <w:rsid w:val="00840B7F"/>
    <w:rsid w:val="00840F17"/>
    <w:rsid w:val="00841331"/>
    <w:rsid w:val="00841570"/>
    <w:rsid w:val="00841C8C"/>
    <w:rsid w:val="00841F18"/>
    <w:rsid w:val="008429FD"/>
    <w:rsid w:val="00842EB0"/>
    <w:rsid w:val="008444D2"/>
    <w:rsid w:val="00844B73"/>
    <w:rsid w:val="00845EF3"/>
    <w:rsid w:val="0084601E"/>
    <w:rsid w:val="00846028"/>
    <w:rsid w:val="008461B9"/>
    <w:rsid w:val="0084683D"/>
    <w:rsid w:val="008469A3"/>
    <w:rsid w:val="008469CC"/>
    <w:rsid w:val="00846C8D"/>
    <w:rsid w:val="0084716D"/>
    <w:rsid w:val="00847721"/>
    <w:rsid w:val="00847844"/>
    <w:rsid w:val="008503E8"/>
    <w:rsid w:val="00850A20"/>
    <w:rsid w:val="0085125A"/>
    <w:rsid w:val="008518AA"/>
    <w:rsid w:val="00851FAC"/>
    <w:rsid w:val="00852699"/>
    <w:rsid w:val="00853CE1"/>
    <w:rsid w:val="008540EA"/>
    <w:rsid w:val="00854997"/>
    <w:rsid w:val="00854CC2"/>
    <w:rsid w:val="00855746"/>
    <w:rsid w:val="00855981"/>
    <w:rsid w:val="00855BA5"/>
    <w:rsid w:val="00856A6C"/>
    <w:rsid w:val="00856B93"/>
    <w:rsid w:val="00857193"/>
    <w:rsid w:val="0085783C"/>
    <w:rsid w:val="00860078"/>
    <w:rsid w:val="0086070C"/>
    <w:rsid w:val="00860D92"/>
    <w:rsid w:val="00860FA6"/>
    <w:rsid w:val="008615BE"/>
    <w:rsid w:val="00861DC8"/>
    <w:rsid w:val="008627FE"/>
    <w:rsid w:val="00862A2C"/>
    <w:rsid w:val="00862BB8"/>
    <w:rsid w:val="00862BF1"/>
    <w:rsid w:val="008636F8"/>
    <w:rsid w:val="008646F3"/>
    <w:rsid w:val="00864D1D"/>
    <w:rsid w:val="0086534D"/>
    <w:rsid w:val="00865C4B"/>
    <w:rsid w:val="00866BA5"/>
    <w:rsid w:val="008671CB"/>
    <w:rsid w:val="00867331"/>
    <w:rsid w:val="00867F66"/>
    <w:rsid w:val="00870125"/>
    <w:rsid w:val="00870558"/>
    <w:rsid w:val="008706FB"/>
    <w:rsid w:val="00870E35"/>
    <w:rsid w:val="00870FF4"/>
    <w:rsid w:val="00871A05"/>
    <w:rsid w:val="00871BEA"/>
    <w:rsid w:val="0087205A"/>
    <w:rsid w:val="00872204"/>
    <w:rsid w:val="008722B5"/>
    <w:rsid w:val="00872E7C"/>
    <w:rsid w:val="00873C0E"/>
    <w:rsid w:val="00874251"/>
    <w:rsid w:val="008742E2"/>
    <w:rsid w:val="0087433E"/>
    <w:rsid w:val="008749E8"/>
    <w:rsid w:val="00874FAF"/>
    <w:rsid w:val="008753FD"/>
    <w:rsid w:val="00877350"/>
    <w:rsid w:val="008773C0"/>
    <w:rsid w:val="0088045F"/>
    <w:rsid w:val="00883290"/>
    <w:rsid w:val="00883688"/>
    <w:rsid w:val="00883CCE"/>
    <w:rsid w:val="00884282"/>
    <w:rsid w:val="008850D6"/>
    <w:rsid w:val="00885A80"/>
    <w:rsid w:val="00885D84"/>
    <w:rsid w:val="00885DCA"/>
    <w:rsid w:val="0088606C"/>
    <w:rsid w:val="0088619B"/>
    <w:rsid w:val="008866D7"/>
    <w:rsid w:val="00886E8A"/>
    <w:rsid w:val="00886FEA"/>
    <w:rsid w:val="00887BDD"/>
    <w:rsid w:val="008900C0"/>
    <w:rsid w:val="00890461"/>
    <w:rsid w:val="00890A41"/>
    <w:rsid w:val="00891269"/>
    <w:rsid w:val="008913B9"/>
    <w:rsid w:val="00891A26"/>
    <w:rsid w:val="0089246C"/>
    <w:rsid w:val="00893650"/>
    <w:rsid w:val="00893838"/>
    <w:rsid w:val="00893D7F"/>
    <w:rsid w:val="00894107"/>
    <w:rsid w:val="00894800"/>
    <w:rsid w:val="00894821"/>
    <w:rsid w:val="00894A18"/>
    <w:rsid w:val="00894B2A"/>
    <w:rsid w:val="008955F0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9CE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B15"/>
    <w:rsid w:val="008A0EEB"/>
    <w:rsid w:val="008A1033"/>
    <w:rsid w:val="008A1E72"/>
    <w:rsid w:val="008A1E7F"/>
    <w:rsid w:val="008A2413"/>
    <w:rsid w:val="008A2F06"/>
    <w:rsid w:val="008A2F95"/>
    <w:rsid w:val="008A329A"/>
    <w:rsid w:val="008A3C14"/>
    <w:rsid w:val="008A4040"/>
    <w:rsid w:val="008A4371"/>
    <w:rsid w:val="008A5185"/>
    <w:rsid w:val="008A538E"/>
    <w:rsid w:val="008A5CAB"/>
    <w:rsid w:val="008A5FB1"/>
    <w:rsid w:val="008A6D2A"/>
    <w:rsid w:val="008A732F"/>
    <w:rsid w:val="008A7FF2"/>
    <w:rsid w:val="008B1522"/>
    <w:rsid w:val="008B163C"/>
    <w:rsid w:val="008B19F7"/>
    <w:rsid w:val="008B1A73"/>
    <w:rsid w:val="008B25DD"/>
    <w:rsid w:val="008B2A7C"/>
    <w:rsid w:val="008B2CA1"/>
    <w:rsid w:val="008B2DEC"/>
    <w:rsid w:val="008B3025"/>
    <w:rsid w:val="008B321C"/>
    <w:rsid w:val="008B34AD"/>
    <w:rsid w:val="008B3704"/>
    <w:rsid w:val="008B3CEC"/>
    <w:rsid w:val="008B434A"/>
    <w:rsid w:val="008B53A0"/>
    <w:rsid w:val="008B65D8"/>
    <w:rsid w:val="008B6987"/>
    <w:rsid w:val="008B70CB"/>
    <w:rsid w:val="008B7716"/>
    <w:rsid w:val="008B7E37"/>
    <w:rsid w:val="008C004F"/>
    <w:rsid w:val="008C096B"/>
    <w:rsid w:val="008C0E6A"/>
    <w:rsid w:val="008C1503"/>
    <w:rsid w:val="008C1528"/>
    <w:rsid w:val="008C16AB"/>
    <w:rsid w:val="008C1CFD"/>
    <w:rsid w:val="008C2A9B"/>
    <w:rsid w:val="008C30DE"/>
    <w:rsid w:val="008C31C2"/>
    <w:rsid w:val="008C3638"/>
    <w:rsid w:val="008C37CB"/>
    <w:rsid w:val="008C4343"/>
    <w:rsid w:val="008C4565"/>
    <w:rsid w:val="008C526C"/>
    <w:rsid w:val="008C57C8"/>
    <w:rsid w:val="008C61DF"/>
    <w:rsid w:val="008C6D4D"/>
    <w:rsid w:val="008D0403"/>
    <w:rsid w:val="008D14B9"/>
    <w:rsid w:val="008D22E8"/>
    <w:rsid w:val="008D2C91"/>
    <w:rsid w:val="008D34BB"/>
    <w:rsid w:val="008D3841"/>
    <w:rsid w:val="008D3CD7"/>
    <w:rsid w:val="008D4330"/>
    <w:rsid w:val="008D4B36"/>
    <w:rsid w:val="008D4FD8"/>
    <w:rsid w:val="008D62D8"/>
    <w:rsid w:val="008D6AEB"/>
    <w:rsid w:val="008D711E"/>
    <w:rsid w:val="008D7894"/>
    <w:rsid w:val="008D7984"/>
    <w:rsid w:val="008D7C4C"/>
    <w:rsid w:val="008E0700"/>
    <w:rsid w:val="008E1009"/>
    <w:rsid w:val="008E1567"/>
    <w:rsid w:val="008E1634"/>
    <w:rsid w:val="008E17AC"/>
    <w:rsid w:val="008E1CE8"/>
    <w:rsid w:val="008E1D0B"/>
    <w:rsid w:val="008E1DB0"/>
    <w:rsid w:val="008E1DF0"/>
    <w:rsid w:val="008E31BB"/>
    <w:rsid w:val="008E369B"/>
    <w:rsid w:val="008E3A18"/>
    <w:rsid w:val="008E4111"/>
    <w:rsid w:val="008E4828"/>
    <w:rsid w:val="008E5C55"/>
    <w:rsid w:val="008E5D22"/>
    <w:rsid w:val="008E5EC1"/>
    <w:rsid w:val="008E6A1D"/>
    <w:rsid w:val="008E6D7C"/>
    <w:rsid w:val="008E7F7F"/>
    <w:rsid w:val="008F08A2"/>
    <w:rsid w:val="008F0E7A"/>
    <w:rsid w:val="008F103E"/>
    <w:rsid w:val="008F11DA"/>
    <w:rsid w:val="008F1396"/>
    <w:rsid w:val="008F15DA"/>
    <w:rsid w:val="008F20F6"/>
    <w:rsid w:val="008F27CE"/>
    <w:rsid w:val="008F2FA3"/>
    <w:rsid w:val="008F3453"/>
    <w:rsid w:val="008F39C9"/>
    <w:rsid w:val="008F3D4D"/>
    <w:rsid w:val="008F3EEF"/>
    <w:rsid w:val="008F420D"/>
    <w:rsid w:val="008F42B7"/>
    <w:rsid w:val="008F443E"/>
    <w:rsid w:val="008F4569"/>
    <w:rsid w:val="008F45F4"/>
    <w:rsid w:val="008F4A07"/>
    <w:rsid w:val="008F6719"/>
    <w:rsid w:val="008F6B2B"/>
    <w:rsid w:val="008F741F"/>
    <w:rsid w:val="008F7489"/>
    <w:rsid w:val="008F77E3"/>
    <w:rsid w:val="008F7972"/>
    <w:rsid w:val="008F7EF9"/>
    <w:rsid w:val="00900276"/>
    <w:rsid w:val="0090075D"/>
    <w:rsid w:val="00900F4A"/>
    <w:rsid w:val="009011D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4B3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2E7"/>
    <w:rsid w:val="009115CB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2F"/>
    <w:rsid w:val="00914E37"/>
    <w:rsid w:val="009155E8"/>
    <w:rsid w:val="009157D3"/>
    <w:rsid w:val="00915D48"/>
    <w:rsid w:val="00916905"/>
    <w:rsid w:val="00916A5B"/>
    <w:rsid w:val="00916F2F"/>
    <w:rsid w:val="00917088"/>
    <w:rsid w:val="009171C0"/>
    <w:rsid w:val="00920693"/>
    <w:rsid w:val="00921E00"/>
    <w:rsid w:val="0092207E"/>
    <w:rsid w:val="00922227"/>
    <w:rsid w:val="009236C0"/>
    <w:rsid w:val="009239A6"/>
    <w:rsid w:val="00923A6F"/>
    <w:rsid w:val="00923A8F"/>
    <w:rsid w:val="0092402E"/>
    <w:rsid w:val="00924167"/>
    <w:rsid w:val="009246C9"/>
    <w:rsid w:val="00924771"/>
    <w:rsid w:val="00924D3F"/>
    <w:rsid w:val="00924DCB"/>
    <w:rsid w:val="0092533D"/>
    <w:rsid w:val="009258B8"/>
    <w:rsid w:val="00926B42"/>
    <w:rsid w:val="00926D59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646"/>
    <w:rsid w:val="009329F2"/>
    <w:rsid w:val="00932DD1"/>
    <w:rsid w:val="009339F1"/>
    <w:rsid w:val="009339FB"/>
    <w:rsid w:val="009346B1"/>
    <w:rsid w:val="00934988"/>
    <w:rsid w:val="00934B67"/>
    <w:rsid w:val="009351A6"/>
    <w:rsid w:val="009358B3"/>
    <w:rsid w:val="00935979"/>
    <w:rsid w:val="00935A15"/>
    <w:rsid w:val="00936268"/>
    <w:rsid w:val="00936D84"/>
    <w:rsid w:val="00937714"/>
    <w:rsid w:val="00937804"/>
    <w:rsid w:val="00937FC8"/>
    <w:rsid w:val="00940321"/>
    <w:rsid w:val="0094079E"/>
    <w:rsid w:val="0094097B"/>
    <w:rsid w:val="0094160A"/>
    <w:rsid w:val="009419FC"/>
    <w:rsid w:val="00941BF8"/>
    <w:rsid w:val="00942A81"/>
    <w:rsid w:val="00942A8C"/>
    <w:rsid w:val="00942B62"/>
    <w:rsid w:val="00942BAC"/>
    <w:rsid w:val="009436E4"/>
    <w:rsid w:val="00943A6F"/>
    <w:rsid w:val="009441CA"/>
    <w:rsid w:val="009442E1"/>
    <w:rsid w:val="00944318"/>
    <w:rsid w:val="00944AA4"/>
    <w:rsid w:val="00944F0E"/>
    <w:rsid w:val="00945040"/>
    <w:rsid w:val="009455FD"/>
    <w:rsid w:val="00945781"/>
    <w:rsid w:val="009458F0"/>
    <w:rsid w:val="00945D86"/>
    <w:rsid w:val="00946126"/>
    <w:rsid w:val="00947B09"/>
    <w:rsid w:val="00947D46"/>
    <w:rsid w:val="00947DB9"/>
    <w:rsid w:val="00950B81"/>
    <w:rsid w:val="00950F65"/>
    <w:rsid w:val="0095125C"/>
    <w:rsid w:val="00951719"/>
    <w:rsid w:val="00952318"/>
    <w:rsid w:val="009529B1"/>
    <w:rsid w:val="009529F5"/>
    <w:rsid w:val="00952FE8"/>
    <w:rsid w:val="00953117"/>
    <w:rsid w:val="00953B6A"/>
    <w:rsid w:val="009541D6"/>
    <w:rsid w:val="00955179"/>
    <w:rsid w:val="0095519B"/>
    <w:rsid w:val="009551D8"/>
    <w:rsid w:val="00955BEF"/>
    <w:rsid w:val="00955C05"/>
    <w:rsid w:val="009563A5"/>
    <w:rsid w:val="00956402"/>
    <w:rsid w:val="0095648A"/>
    <w:rsid w:val="00956630"/>
    <w:rsid w:val="0095713A"/>
    <w:rsid w:val="00957586"/>
    <w:rsid w:val="0095764E"/>
    <w:rsid w:val="009578BD"/>
    <w:rsid w:val="00957B56"/>
    <w:rsid w:val="00957FFA"/>
    <w:rsid w:val="009604D0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2F8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65D"/>
    <w:rsid w:val="00972342"/>
    <w:rsid w:val="00972410"/>
    <w:rsid w:val="00972769"/>
    <w:rsid w:val="00972A7B"/>
    <w:rsid w:val="00972BC7"/>
    <w:rsid w:val="0097325B"/>
    <w:rsid w:val="00973317"/>
    <w:rsid w:val="00974135"/>
    <w:rsid w:val="00974338"/>
    <w:rsid w:val="009744F4"/>
    <w:rsid w:val="00974860"/>
    <w:rsid w:val="00974DB9"/>
    <w:rsid w:val="00976186"/>
    <w:rsid w:val="0097623D"/>
    <w:rsid w:val="00976590"/>
    <w:rsid w:val="009774A2"/>
    <w:rsid w:val="00977A4E"/>
    <w:rsid w:val="00980110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3AE2"/>
    <w:rsid w:val="00984291"/>
    <w:rsid w:val="00984832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37E"/>
    <w:rsid w:val="0099062A"/>
    <w:rsid w:val="00990A13"/>
    <w:rsid w:val="00990CCA"/>
    <w:rsid w:val="00991218"/>
    <w:rsid w:val="00993A53"/>
    <w:rsid w:val="0099491F"/>
    <w:rsid w:val="00994B02"/>
    <w:rsid w:val="00994F55"/>
    <w:rsid w:val="0099515F"/>
    <w:rsid w:val="009955C6"/>
    <w:rsid w:val="0099592A"/>
    <w:rsid w:val="00995951"/>
    <w:rsid w:val="00996A7D"/>
    <w:rsid w:val="00996F23"/>
    <w:rsid w:val="00996F87"/>
    <w:rsid w:val="00997F0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314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05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23C"/>
    <w:rsid w:val="009B4AA0"/>
    <w:rsid w:val="009B4DD4"/>
    <w:rsid w:val="009B4DF0"/>
    <w:rsid w:val="009B5980"/>
    <w:rsid w:val="009B6147"/>
    <w:rsid w:val="009B6159"/>
    <w:rsid w:val="009B6A1B"/>
    <w:rsid w:val="009B6D1F"/>
    <w:rsid w:val="009B7274"/>
    <w:rsid w:val="009B74FD"/>
    <w:rsid w:val="009B7FA8"/>
    <w:rsid w:val="009C0752"/>
    <w:rsid w:val="009C0A1D"/>
    <w:rsid w:val="009C0D46"/>
    <w:rsid w:val="009C231C"/>
    <w:rsid w:val="009C2F98"/>
    <w:rsid w:val="009C4419"/>
    <w:rsid w:val="009C56D2"/>
    <w:rsid w:val="009C5F55"/>
    <w:rsid w:val="009C5FB3"/>
    <w:rsid w:val="009C6E28"/>
    <w:rsid w:val="009C73ED"/>
    <w:rsid w:val="009C76DF"/>
    <w:rsid w:val="009C79B1"/>
    <w:rsid w:val="009D0455"/>
    <w:rsid w:val="009D0CE3"/>
    <w:rsid w:val="009D135D"/>
    <w:rsid w:val="009D2262"/>
    <w:rsid w:val="009D235F"/>
    <w:rsid w:val="009D254A"/>
    <w:rsid w:val="009D31FF"/>
    <w:rsid w:val="009D335D"/>
    <w:rsid w:val="009D4190"/>
    <w:rsid w:val="009D4D18"/>
    <w:rsid w:val="009D4E60"/>
    <w:rsid w:val="009D5686"/>
    <w:rsid w:val="009D585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9B"/>
    <w:rsid w:val="009E1C05"/>
    <w:rsid w:val="009E20C6"/>
    <w:rsid w:val="009E255C"/>
    <w:rsid w:val="009E2979"/>
    <w:rsid w:val="009E34E2"/>
    <w:rsid w:val="009E357E"/>
    <w:rsid w:val="009E3F04"/>
    <w:rsid w:val="009E4902"/>
    <w:rsid w:val="009E57F1"/>
    <w:rsid w:val="009E6135"/>
    <w:rsid w:val="009E6160"/>
    <w:rsid w:val="009E62E8"/>
    <w:rsid w:val="009E7449"/>
    <w:rsid w:val="009E766F"/>
    <w:rsid w:val="009E79DA"/>
    <w:rsid w:val="009F03D6"/>
    <w:rsid w:val="009F0FB7"/>
    <w:rsid w:val="009F1245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82B"/>
    <w:rsid w:val="00A04FB2"/>
    <w:rsid w:val="00A051CA"/>
    <w:rsid w:val="00A0565B"/>
    <w:rsid w:val="00A05741"/>
    <w:rsid w:val="00A05FC4"/>
    <w:rsid w:val="00A06337"/>
    <w:rsid w:val="00A06CD5"/>
    <w:rsid w:val="00A06EBA"/>
    <w:rsid w:val="00A070FC"/>
    <w:rsid w:val="00A079A2"/>
    <w:rsid w:val="00A079BE"/>
    <w:rsid w:val="00A10898"/>
    <w:rsid w:val="00A10D53"/>
    <w:rsid w:val="00A11320"/>
    <w:rsid w:val="00A11D24"/>
    <w:rsid w:val="00A11F6F"/>
    <w:rsid w:val="00A12464"/>
    <w:rsid w:val="00A12BFA"/>
    <w:rsid w:val="00A14577"/>
    <w:rsid w:val="00A14B90"/>
    <w:rsid w:val="00A14C35"/>
    <w:rsid w:val="00A14DB3"/>
    <w:rsid w:val="00A14FD0"/>
    <w:rsid w:val="00A15228"/>
    <w:rsid w:val="00A17307"/>
    <w:rsid w:val="00A17474"/>
    <w:rsid w:val="00A2005C"/>
    <w:rsid w:val="00A201BA"/>
    <w:rsid w:val="00A218F1"/>
    <w:rsid w:val="00A21AF3"/>
    <w:rsid w:val="00A225F2"/>
    <w:rsid w:val="00A22CD1"/>
    <w:rsid w:val="00A23C08"/>
    <w:rsid w:val="00A23F24"/>
    <w:rsid w:val="00A2408C"/>
    <w:rsid w:val="00A2416C"/>
    <w:rsid w:val="00A2451A"/>
    <w:rsid w:val="00A24752"/>
    <w:rsid w:val="00A2499F"/>
    <w:rsid w:val="00A2549D"/>
    <w:rsid w:val="00A25EC3"/>
    <w:rsid w:val="00A260F4"/>
    <w:rsid w:val="00A267E2"/>
    <w:rsid w:val="00A26AF3"/>
    <w:rsid w:val="00A26ECE"/>
    <w:rsid w:val="00A26F5D"/>
    <w:rsid w:val="00A278F1"/>
    <w:rsid w:val="00A30301"/>
    <w:rsid w:val="00A3043E"/>
    <w:rsid w:val="00A30926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EE4"/>
    <w:rsid w:val="00A33F91"/>
    <w:rsid w:val="00A3405F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1FD5"/>
    <w:rsid w:val="00A4200F"/>
    <w:rsid w:val="00A423E5"/>
    <w:rsid w:val="00A42B65"/>
    <w:rsid w:val="00A42F4C"/>
    <w:rsid w:val="00A4312A"/>
    <w:rsid w:val="00A43167"/>
    <w:rsid w:val="00A433A8"/>
    <w:rsid w:val="00A43A96"/>
    <w:rsid w:val="00A43D80"/>
    <w:rsid w:val="00A441AA"/>
    <w:rsid w:val="00A44289"/>
    <w:rsid w:val="00A44C0D"/>
    <w:rsid w:val="00A4514C"/>
    <w:rsid w:val="00A4543D"/>
    <w:rsid w:val="00A455D9"/>
    <w:rsid w:val="00A4562C"/>
    <w:rsid w:val="00A4606A"/>
    <w:rsid w:val="00A46803"/>
    <w:rsid w:val="00A4708A"/>
    <w:rsid w:val="00A472BD"/>
    <w:rsid w:val="00A50BE3"/>
    <w:rsid w:val="00A5122F"/>
    <w:rsid w:val="00A51290"/>
    <w:rsid w:val="00A513DB"/>
    <w:rsid w:val="00A52988"/>
    <w:rsid w:val="00A52A18"/>
    <w:rsid w:val="00A533A5"/>
    <w:rsid w:val="00A53D0A"/>
    <w:rsid w:val="00A54D69"/>
    <w:rsid w:val="00A55FB3"/>
    <w:rsid w:val="00A5637E"/>
    <w:rsid w:val="00A5657E"/>
    <w:rsid w:val="00A56B90"/>
    <w:rsid w:val="00A56C44"/>
    <w:rsid w:val="00A575BE"/>
    <w:rsid w:val="00A57A82"/>
    <w:rsid w:val="00A57D3E"/>
    <w:rsid w:val="00A57E5D"/>
    <w:rsid w:val="00A60760"/>
    <w:rsid w:val="00A60879"/>
    <w:rsid w:val="00A60A69"/>
    <w:rsid w:val="00A61B50"/>
    <w:rsid w:val="00A61F45"/>
    <w:rsid w:val="00A62B73"/>
    <w:rsid w:val="00A6392A"/>
    <w:rsid w:val="00A6429F"/>
    <w:rsid w:val="00A65273"/>
    <w:rsid w:val="00A65B0F"/>
    <w:rsid w:val="00A65C65"/>
    <w:rsid w:val="00A66A92"/>
    <w:rsid w:val="00A66EC1"/>
    <w:rsid w:val="00A672DD"/>
    <w:rsid w:val="00A67307"/>
    <w:rsid w:val="00A67C13"/>
    <w:rsid w:val="00A70775"/>
    <w:rsid w:val="00A7088E"/>
    <w:rsid w:val="00A70964"/>
    <w:rsid w:val="00A71246"/>
    <w:rsid w:val="00A71290"/>
    <w:rsid w:val="00A713D4"/>
    <w:rsid w:val="00A715E9"/>
    <w:rsid w:val="00A71B0D"/>
    <w:rsid w:val="00A71E9F"/>
    <w:rsid w:val="00A7226B"/>
    <w:rsid w:val="00A7237E"/>
    <w:rsid w:val="00A72391"/>
    <w:rsid w:val="00A72971"/>
    <w:rsid w:val="00A7307D"/>
    <w:rsid w:val="00A73127"/>
    <w:rsid w:val="00A7399E"/>
    <w:rsid w:val="00A739FE"/>
    <w:rsid w:val="00A73F3B"/>
    <w:rsid w:val="00A7415A"/>
    <w:rsid w:val="00A742B1"/>
    <w:rsid w:val="00A7454A"/>
    <w:rsid w:val="00A74920"/>
    <w:rsid w:val="00A74934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9A7"/>
    <w:rsid w:val="00A82A41"/>
    <w:rsid w:val="00A82FA7"/>
    <w:rsid w:val="00A83545"/>
    <w:rsid w:val="00A83972"/>
    <w:rsid w:val="00A83EA8"/>
    <w:rsid w:val="00A84070"/>
    <w:rsid w:val="00A845E3"/>
    <w:rsid w:val="00A848D1"/>
    <w:rsid w:val="00A849E0"/>
    <w:rsid w:val="00A85032"/>
    <w:rsid w:val="00A86F81"/>
    <w:rsid w:val="00A87203"/>
    <w:rsid w:val="00A87A78"/>
    <w:rsid w:val="00A87E05"/>
    <w:rsid w:val="00A90516"/>
    <w:rsid w:val="00A9075E"/>
    <w:rsid w:val="00A9077C"/>
    <w:rsid w:val="00A90EE0"/>
    <w:rsid w:val="00A91997"/>
    <w:rsid w:val="00A92287"/>
    <w:rsid w:val="00A9246C"/>
    <w:rsid w:val="00A937F6"/>
    <w:rsid w:val="00A93D24"/>
    <w:rsid w:val="00A93E39"/>
    <w:rsid w:val="00A940D7"/>
    <w:rsid w:val="00A942F7"/>
    <w:rsid w:val="00A94AED"/>
    <w:rsid w:val="00A95031"/>
    <w:rsid w:val="00A957A1"/>
    <w:rsid w:val="00A95D40"/>
    <w:rsid w:val="00A96842"/>
    <w:rsid w:val="00A96D1C"/>
    <w:rsid w:val="00A97D95"/>
    <w:rsid w:val="00AA0242"/>
    <w:rsid w:val="00AA0C2A"/>
    <w:rsid w:val="00AA1959"/>
    <w:rsid w:val="00AA2346"/>
    <w:rsid w:val="00AA2375"/>
    <w:rsid w:val="00AA237F"/>
    <w:rsid w:val="00AA2841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B5B"/>
    <w:rsid w:val="00AB1297"/>
    <w:rsid w:val="00AB19D2"/>
    <w:rsid w:val="00AB232B"/>
    <w:rsid w:val="00AB2BDA"/>
    <w:rsid w:val="00AB2D69"/>
    <w:rsid w:val="00AB321E"/>
    <w:rsid w:val="00AB4A22"/>
    <w:rsid w:val="00AB51BD"/>
    <w:rsid w:val="00AB5244"/>
    <w:rsid w:val="00AB5421"/>
    <w:rsid w:val="00AB555B"/>
    <w:rsid w:val="00AB6AEB"/>
    <w:rsid w:val="00AB6B43"/>
    <w:rsid w:val="00AB7646"/>
    <w:rsid w:val="00AB7FCD"/>
    <w:rsid w:val="00AC0525"/>
    <w:rsid w:val="00AC0542"/>
    <w:rsid w:val="00AC0ABE"/>
    <w:rsid w:val="00AC139B"/>
    <w:rsid w:val="00AC15A8"/>
    <w:rsid w:val="00AC17D9"/>
    <w:rsid w:val="00AC1DF3"/>
    <w:rsid w:val="00AC1FF8"/>
    <w:rsid w:val="00AC2681"/>
    <w:rsid w:val="00AC283A"/>
    <w:rsid w:val="00AC2AF1"/>
    <w:rsid w:val="00AC2D5E"/>
    <w:rsid w:val="00AC322C"/>
    <w:rsid w:val="00AC375D"/>
    <w:rsid w:val="00AC3866"/>
    <w:rsid w:val="00AC3909"/>
    <w:rsid w:val="00AC3B5D"/>
    <w:rsid w:val="00AC3BF9"/>
    <w:rsid w:val="00AC3FFC"/>
    <w:rsid w:val="00AC46D7"/>
    <w:rsid w:val="00AC46E0"/>
    <w:rsid w:val="00AC4DD6"/>
    <w:rsid w:val="00AC5547"/>
    <w:rsid w:val="00AC5571"/>
    <w:rsid w:val="00AC5640"/>
    <w:rsid w:val="00AC56A3"/>
    <w:rsid w:val="00AC5ABB"/>
    <w:rsid w:val="00AC5ABC"/>
    <w:rsid w:val="00AC64B3"/>
    <w:rsid w:val="00AC67C7"/>
    <w:rsid w:val="00AC6EFA"/>
    <w:rsid w:val="00AC71EA"/>
    <w:rsid w:val="00AC7A23"/>
    <w:rsid w:val="00AD0012"/>
    <w:rsid w:val="00AD0285"/>
    <w:rsid w:val="00AD083A"/>
    <w:rsid w:val="00AD0B29"/>
    <w:rsid w:val="00AD1A00"/>
    <w:rsid w:val="00AD2011"/>
    <w:rsid w:val="00AD2716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7A9"/>
    <w:rsid w:val="00AD6D08"/>
    <w:rsid w:val="00AE03E9"/>
    <w:rsid w:val="00AE06CF"/>
    <w:rsid w:val="00AE0730"/>
    <w:rsid w:val="00AE0926"/>
    <w:rsid w:val="00AE0B6E"/>
    <w:rsid w:val="00AE1796"/>
    <w:rsid w:val="00AE192B"/>
    <w:rsid w:val="00AE19AA"/>
    <w:rsid w:val="00AE1BE7"/>
    <w:rsid w:val="00AE2364"/>
    <w:rsid w:val="00AE286A"/>
    <w:rsid w:val="00AE3093"/>
    <w:rsid w:val="00AE30F0"/>
    <w:rsid w:val="00AE3299"/>
    <w:rsid w:val="00AE3C54"/>
    <w:rsid w:val="00AE3CA3"/>
    <w:rsid w:val="00AE3DB9"/>
    <w:rsid w:val="00AE472F"/>
    <w:rsid w:val="00AE47C4"/>
    <w:rsid w:val="00AE4904"/>
    <w:rsid w:val="00AE4CBA"/>
    <w:rsid w:val="00AE5D99"/>
    <w:rsid w:val="00AE739F"/>
    <w:rsid w:val="00AE77EA"/>
    <w:rsid w:val="00AE7829"/>
    <w:rsid w:val="00AE784D"/>
    <w:rsid w:val="00AE7F7B"/>
    <w:rsid w:val="00AF07B6"/>
    <w:rsid w:val="00AF1A45"/>
    <w:rsid w:val="00AF2002"/>
    <w:rsid w:val="00AF228F"/>
    <w:rsid w:val="00AF2377"/>
    <w:rsid w:val="00AF2647"/>
    <w:rsid w:val="00AF30E0"/>
    <w:rsid w:val="00AF327F"/>
    <w:rsid w:val="00AF3441"/>
    <w:rsid w:val="00AF3B7A"/>
    <w:rsid w:val="00AF3EAC"/>
    <w:rsid w:val="00AF5B90"/>
    <w:rsid w:val="00AF5C55"/>
    <w:rsid w:val="00AF6BA7"/>
    <w:rsid w:val="00AF6CF2"/>
    <w:rsid w:val="00AF7A63"/>
    <w:rsid w:val="00AF7DAD"/>
    <w:rsid w:val="00B0110D"/>
    <w:rsid w:val="00B01607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6D36"/>
    <w:rsid w:val="00B07074"/>
    <w:rsid w:val="00B074BF"/>
    <w:rsid w:val="00B100C7"/>
    <w:rsid w:val="00B102B0"/>
    <w:rsid w:val="00B10B31"/>
    <w:rsid w:val="00B10C00"/>
    <w:rsid w:val="00B11C6B"/>
    <w:rsid w:val="00B11D7B"/>
    <w:rsid w:val="00B1208D"/>
    <w:rsid w:val="00B12500"/>
    <w:rsid w:val="00B12CCF"/>
    <w:rsid w:val="00B12E15"/>
    <w:rsid w:val="00B13749"/>
    <w:rsid w:val="00B139B1"/>
    <w:rsid w:val="00B13BBA"/>
    <w:rsid w:val="00B14504"/>
    <w:rsid w:val="00B14B8D"/>
    <w:rsid w:val="00B156DE"/>
    <w:rsid w:val="00B15B0A"/>
    <w:rsid w:val="00B16C73"/>
    <w:rsid w:val="00B175E8"/>
    <w:rsid w:val="00B20685"/>
    <w:rsid w:val="00B206B4"/>
    <w:rsid w:val="00B20883"/>
    <w:rsid w:val="00B2187E"/>
    <w:rsid w:val="00B21946"/>
    <w:rsid w:val="00B219C5"/>
    <w:rsid w:val="00B21D8D"/>
    <w:rsid w:val="00B228B5"/>
    <w:rsid w:val="00B22981"/>
    <w:rsid w:val="00B23013"/>
    <w:rsid w:val="00B2336A"/>
    <w:rsid w:val="00B239FD"/>
    <w:rsid w:val="00B23A11"/>
    <w:rsid w:val="00B23EE3"/>
    <w:rsid w:val="00B2414B"/>
    <w:rsid w:val="00B246D5"/>
    <w:rsid w:val="00B24CBD"/>
    <w:rsid w:val="00B250EA"/>
    <w:rsid w:val="00B25495"/>
    <w:rsid w:val="00B266C8"/>
    <w:rsid w:val="00B26D54"/>
    <w:rsid w:val="00B273BB"/>
    <w:rsid w:val="00B27407"/>
    <w:rsid w:val="00B2796A"/>
    <w:rsid w:val="00B3003A"/>
    <w:rsid w:val="00B30F6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2D7E"/>
    <w:rsid w:val="00B42EB4"/>
    <w:rsid w:val="00B433D8"/>
    <w:rsid w:val="00B434B2"/>
    <w:rsid w:val="00B43AFA"/>
    <w:rsid w:val="00B43C22"/>
    <w:rsid w:val="00B43F7F"/>
    <w:rsid w:val="00B44946"/>
    <w:rsid w:val="00B44C64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50161"/>
    <w:rsid w:val="00B50716"/>
    <w:rsid w:val="00B50A7C"/>
    <w:rsid w:val="00B50F9B"/>
    <w:rsid w:val="00B51717"/>
    <w:rsid w:val="00B51B29"/>
    <w:rsid w:val="00B51FAD"/>
    <w:rsid w:val="00B520D9"/>
    <w:rsid w:val="00B52677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591"/>
    <w:rsid w:val="00B55AB7"/>
    <w:rsid w:val="00B56800"/>
    <w:rsid w:val="00B56ADA"/>
    <w:rsid w:val="00B57580"/>
    <w:rsid w:val="00B57674"/>
    <w:rsid w:val="00B578AA"/>
    <w:rsid w:val="00B608D8"/>
    <w:rsid w:val="00B61597"/>
    <w:rsid w:val="00B62074"/>
    <w:rsid w:val="00B622CC"/>
    <w:rsid w:val="00B62B11"/>
    <w:rsid w:val="00B62C2A"/>
    <w:rsid w:val="00B62EA0"/>
    <w:rsid w:val="00B62FA3"/>
    <w:rsid w:val="00B6314F"/>
    <w:rsid w:val="00B63379"/>
    <w:rsid w:val="00B63E3A"/>
    <w:rsid w:val="00B63EE7"/>
    <w:rsid w:val="00B63F07"/>
    <w:rsid w:val="00B64345"/>
    <w:rsid w:val="00B647B6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19C"/>
    <w:rsid w:val="00B676D4"/>
    <w:rsid w:val="00B67C57"/>
    <w:rsid w:val="00B70C49"/>
    <w:rsid w:val="00B72690"/>
    <w:rsid w:val="00B7280F"/>
    <w:rsid w:val="00B72E14"/>
    <w:rsid w:val="00B7378C"/>
    <w:rsid w:val="00B73939"/>
    <w:rsid w:val="00B73A9E"/>
    <w:rsid w:val="00B7483D"/>
    <w:rsid w:val="00B748C3"/>
    <w:rsid w:val="00B74BBA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0F74"/>
    <w:rsid w:val="00B8103F"/>
    <w:rsid w:val="00B81482"/>
    <w:rsid w:val="00B814CD"/>
    <w:rsid w:val="00B816F6"/>
    <w:rsid w:val="00B81A10"/>
    <w:rsid w:val="00B81D6A"/>
    <w:rsid w:val="00B82128"/>
    <w:rsid w:val="00B828E5"/>
    <w:rsid w:val="00B82942"/>
    <w:rsid w:val="00B837F6"/>
    <w:rsid w:val="00B83ECA"/>
    <w:rsid w:val="00B83F9D"/>
    <w:rsid w:val="00B842CB"/>
    <w:rsid w:val="00B8493A"/>
    <w:rsid w:val="00B84991"/>
    <w:rsid w:val="00B84BA5"/>
    <w:rsid w:val="00B8512F"/>
    <w:rsid w:val="00B8523C"/>
    <w:rsid w:val="00B85385"/>
    <w:rsid w:val="00B8544F"/>
    <w:rsid w:val="00B8571D"/>
    <w:rsid w:val="00B857D4"/>
    <w:rsid w:val="00B859FC"/>
    <w:rsid w:val="00B860FC"/>
    <w:rsid w:val="00B864BD"/>
    <w:rsid w:val="00B86609"/>
    <w:rsid w:val="00B8693F"/>
    <w:rsid w:val="00B86C8F"/>
    <w:rsid w:val="00B86EE9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2A1E"/>
    <w:rsid w:val="00B92AE5"/>
    <w:rsid w:val="00B93F8B"/>
    <w:rsid w:val="00B945C4"/>
    <w:rsid w:val="00B9489C"/>
    <w:rsid w:val="00B94B64"/>
    <w:rsid w:val="00B94E2C"/>
    <w:rsid w:val="00B95014"/>
    <w:rsid w:val="00B950C0"/>
    <w:rsid w:val="00B95101"/>
    <w:rsid w:val="00B95794"/>
    <w:rsid w:val="00B95D6E"/>
    <w:rsid w:val="00B96CAA"/>
    <w:rsid w:val="00B971CF"/>
    <w:rsid w:val="00BA0174"/>
    <w:rsid w:val="00BA054B"/>
    <w:rsid w:val="00BA095E"/>
    <w:rsid w:val="00BA1820"/>
    <w:rsid w:val="00BA1AC4"/>
    <w:rsid w:val="00BA1CC4"/>
    <w:rsid w:val="00BA24AD"/>
    <w:rsid w:val="00BA25FE"/>
    <w:rsid w:val="00BA289B"/>
    <w:rsid w:val="00BA2B9C"/>
    <w:rsid w:val="00BA34DA"/>
    <w:rsid w:val="00BA3CA8"/>
    <w:rsid w:val="00BA492C"/>
    <w:rsid w:val="00BA4A66"/>
    <w:rsid w:val="00BA4B9B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C48"/>
    <w:rsid w:val="00BB1EE7"/>
    <w:rsid w:val="00BB2DAA"/>
    <w:rsid w:val="00BB2FC2"/>
    <w:rsid w:val="00BB3855"/>
    <w:rsid w:val="00BB3953"/>
    <w:rsid w:val="00BB39CF"/>
    <w:rsid w:val="00BB4023"/>
    <w:rsid w:val="00BB418D"/>
    <w:rsid w:val="00BB4698"/>
    <w:rsid w:val="00BB4C46"/>
    <w:rsid w:val="00BB5CA0"/>
    <w:rsid w:val="00BB6430"/>
    <w:rsid w:val="00BB6E2B"/>
    <w:rsid w:val="00BB7355"/>
    <w:rsid w:val="00BB7368"/>
    <w:rsid w:val="00BB73B4"/>
    <w:rsid w:val="00BC0BA9"/>
    <w:rsid w:val="00BC0CEB"/>
    <w:rsid w:val="00BC1076"/>
    <w:rsid w:val="00BC1C48"/>
    <w:rsid w:val="00BC2B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3E83"/>
    <w:rsid w:val="00BD4A7C"/>
    <w:rsid w:val="00BD4D59"/>
    <w:rsid w:val="00BD4E6F"/>
    <w:rsid w:val="00BD54C9"/>
    <w:rsid w:val="00BD5890"/>
    <w:rsid w:val="00BD5F2A"/>
    <w:rsid w:val="00BD6532"/>
    <w:rsid w:val="00BD6BD7"/>
    <w:rsid w:val="00BD7A4C"/>
    <w:rsid w:val="00BE01CA"/>
    <w:rsid w:val="00BE0BF2"/>
    <w:rsid w:val="00BE0D43"/>
    <w:rsid w:val="00BE17DA"/>
    <w:rsid w:val="00BE1837"/>
    <w:rsid w:val="00BE1A9A"/>
    <w:rsid w:val="00BE23BE"/>
    <w:rsid w:val="00BE27F1"/>
    <w:rsid w:val="00BE2AEA"/>
    <w:rsid w:val="00BE36FE"/>
    <w:rsid w:val="00BE3D45"/>
    <w:rsid w:val="00BE4611"/>
    <w:rsid w:val="00BE4864"/>
    <w:rsid w:val="00BE5404"/>
    <w:rsid w:val="00BE5434"/>
    <w:rsid w:val="00BE562E"/>
    <w:rsid w:val="00BE5DD4"/>
    <w:rsid w:val="00BE696B"/>
    <w:rsid w:val="00BE71AC"/>
    <w:rsid w:val="00BE74BF"/>
    <w:rsid w:val="00BE7B89"/>
    <w:rsid w:val="00BF00D2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4FC4"/>
    <w:rsid w:val="00BF5084"/>
    <w:rsid w:val="00BF5283"/>
    <w:rsid w:val="00BF55AE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25DF"/>
    <w:rsid w:val="00C0279A"/>
    <w:rsid w:val="00C0298B"/>
    <w:rsid w:val="00C02A8D"/>
    <w:rsid w:val="00C03230"/>
    <w:rsid w:val="00C0373D"/>
    <w:rsid w:val="00C038FA"/>
    <w:rsid w:val="00C061B7"/>
    <w:rsid w:val="00C069FF"/>
    <w:rsid w:val="00C06B58"/>
    <w:rsid w:val="00C06FD6"/>
    <w:rsid w:val="00C07336"/>
    <w:rsid w:val="00C07930"/>
    <w:rsid w:val="00C106AA"/>
    <w:rsid w:val="00C108CF"/>
    <w:rsid w:val="00C111B0"/>
    <w:rsid w:val="00C11584"/>
    <w:rsid w:val="00C118CE"/>
    <w:rsid w:val="00C11A0D"/>
    <w:rsid w:val="00C1254D"/>
    <w:rsid w:val="00C1275C"/>
    <w:rsid w:val="00C12D2E"/>
    <w:rsid w:val="00C135C7"/>
    <w:rsid w:val="00C13790"/>
    <w:rsid w:val="00C1383B"/>
    <w:rsid w:val="00C142BD"/>
    <w:rsid w:val="00C146E8"/>
    <w:rsid w:val="00C1568B"/>
    <w:rsid w:val="00C15868"/>
    <w:rsid w:val="00C15AC8"/>
    <w:rsid w:val="00C1631C"/>
    <w:rsid w:val="00C16693"/>
    <w:rsid w:val="00C170C1"/>
    <w:rsid w:val="00C1745C"/>
    <w:rsid w:val="00C17483"/>
    <w:rsid w:val="00C17523"/>
    <w:rsid w:val="00C17824"/>
    <w:rsid w:val="00C17846"/>
    <w:rsid w:val="00C178DF"/>
    <w:rsid w:val="00C17B0F"/>
    <w:rsid w:val="00C20406"/>
    <w:rsid w:val="00C204D6"/>
    <w:rsid w:val="00C212DF"/>
    <w:rsid w:val="00C216D5"/>
    <w:rsid w:val="00C22CBD"/>
    <w:rsid w:val="00C2325A"/>
    <w:rsid w:val="00C23B6C"/>
    <w:rsid w:val="00C23F00"/>
    <w:rsid w:val="00C24F09"/>
    <w:rsid w:val="00C25646"/>
    <w:rsid w:val="00C25F69"/>
    <w:rsid w:val="00C26001"/>
    <w:rsid w:val="00C26061"/>
    <w:rsid w:val="00C26948"/>
    <w:rsid w:val="00C26FF4"/>
    <w:rsid w:val="00C27AAF"/>
    <w:rsid w:val="00C27B1C"/>
    <w:rsid w:val="00C30AAD"/>
    <w:rsid w:val="00C312EE"/>
    <w:rsid w:val="00C314E8"/>
    <w:rsid w:val="00C31BA3"/>
    <w:rsid w:val="00C32EEB"/>
    <w:rsid w:val="00C3310E"/>
    <w:rsid w:val="00C33971"/>
    <w:rsid w:val="00C33A5D"/>
    <w:rsid w:val="00C355EC"/>
    <w:rsid w:val="00C358B5"/>
    <w:rsid w:val="00C36BB9"/>
    <w:rsid w:val="00C36CBE"/>
    <w:rsid w:val="00C36E1B"/>
    <w:rsid w:val="00C36EAE"/>
    <w:rsid w:val="00C379CA"/>
    <w:rsid w:val="00C37A7A"/>
    <w:rsid w:val="00C40126"/>
    <w:rsid w:val="00C40432"/>
    <w:rsid w:val="00C40598"/>
    <w:rsid w:val="00C40782"/>
    <w:rsid w:val="00C40886"/>
    <w:rsid w:val="00C40ABC"/>
    <w:rsid w:val="00C40AC5"/>
    <w:rsid w:val="00C40E9C"/>
    <w:rsid w:val="00C412E2"/>
    <w:rsid w:val="00C4134D"/>
    <w:rsid w:val="00C41C6E"/>
    <w:rsid w:val="00C425AF"/>
    <w:rsid w:val="00C42791"/>
    <w:rsid w:val="00C42975"/>
    <w:rsid w:val="00C4319B"/>
    <w:rsid w:val="00C43328"/>
    <w:rsid w:val="00C435CB"/>
    <w:rsid w:val="00C43892"/>
    <w:rsid w:val="00C43A03"/>
    <w:rsid w:val="00C43B83"/>
    <w:rsid w:val="00C43EEB"/>
    <w:rsid w:val="00C44376"/>
    <w:rsid w:val="00C44708"/>
    <w:rsid w:val="00C4548C"/>
    <w:rsid w:val="00C45942"/>
    <w:rsid w:val="00C45AAC"/>
    <w:rsid w:val="00C45C18"/>
    <w:rsid w:val="00C45FBC"/>
    <w:rsid w:val="00C46371"/>
    <w:rsid w:val="00C4644B"/>
    <w:rsid w:val="00C4661A"/>
    <w:rsid w:val="00C46897"/>
    <w:rsid w:val="00C5010E"/>
    <w:rsid w:val="00C506FA"/>
    <w:rsid w:val="00C52731"/>
    <w:rsid w:val="00C52CC9"/>
    <w:rsid w:val="00C53148"/>
    <w:rsid w:val="00C53312"/>
    <w:rsid w:val="00C54DF3"/>
    <w:rsid w:val="00C5596E"/>
    <w:rsid w:val="00C55C72"/>
    <w:rsid w:val="00C56413"/>
    <w:rsid w:val="00C56E4E"/>
    <w:rsid w:val="00C57506"/>
    <w:rsid w:val="00C57986"/>
    <w:rsid w:val="00C57ABC"/>
    <w:rsid w:val="00C60093"/>
    <w:rsid w:val="00C60185"/>
    <w:rsid w:val="00C603A9"/>
    <w:rsid w:val="00C60840"/>
    <w:rsid w:val="00C60A71"/>
    <w:rsid w:val="00C6105F"/>
    <w:rsid w:val="00C61A54"/>
    <w:rsid w:val="00C62FCB"/>
    <w:rsid w:val="00C63031"/>
    <w:rsid w:val="00C636D8"/>
    <w:rsid w:val="00C63DEE"/>
    <w:rsid w:val="00C644A3"/>
    <w:rsid w:val="00C64F14"/>
    <w:rsid w:val="00C65769"/>
    <w:rsid w:val="00C657CA"/>
    <w:rsid w:val="00C65850"/>
    <w:rsid w:val="00C65B7A"/>
    <w:rsid w:val="00C66972"/>
    <w:rsid w:val="00C671E2"/>
    <w:rsid w:val="00C677CE"/>
    <w:rsid w:val="00C67BF1"/>
    <w:rsid w:val="00C700E8"/>
    <w:rsid w:val="00C71633"/>
    <w:rsid w:val="00C7178F"/>
    <w:rsid w:val="00C7186A"/>
    <w:rsid w:val="00C721BC"/>
    <w:rsid w:val="00C72566"/>
    <w:rsid w:val="00C731FC"/>
    <w:rsid w:val="00C73286"/>
    <w:rsid w:val="00C739A8"/>
    <w:rsid w:val="00C73E14"/>
    <w:rsid w:val="00C73EA9"/>
    <w:rsid w:val="00C7499B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858"/>
    <w:rsid w:val="00C92A3E"/>
    <w:rsid w:val="00C92F04"/>
    <w:rsid w:val="00C92FA3"/>
    <w:rsid w:val="00C933CD"/>
    <w:rsid w:val="00C9388B"/>
    <w:rsid w:val="00C93C97"/>
    <w:rsid w:val="00C93C98"/>
    <w:rsid w:val="00C93CE7"/>
    <w:rsid w:val="00C94337"/>
    <w:rsid w:val="00C9457C"/>
    <w:rsid w:val="00C95491"/>
    <w:rsid w:val="00C962B7"/>
    <w:rsid w:val="00C96C99"/>
    <w:rsid w:val="00CA0145"/>
    <w:rsid w:val="00CA09DA"/>
    <w:rsid w:val="00CA12D4"/>
    <w:rsid w:val="00CA20D4"/>
    <w:rsid w:val="00CA2F83"/>
    <w:rsid w:val="00CA34BD"/>
    <w:rsid w:val="00CA3D06"/>
    <w:rsid w:val="00CA44DB"/>
    <w:rsid w:val="00CA4C9D"/>
    <w:rsid w:val="00CA4E6F"/>
    <w:rsid w:val="00CA5405"/>
    <w:rsid w:val="00CA75BE"/>
    <w:rsid w:val="00CA7862"/>
    <w:rsid w:val="00CA7945"/>
    <w:rsid w:val="00CA7ACD"/>
    <w:rsid w:val="00CA7C39"/>
    <w:rsid w:val="00CB007E"/>
    <w:rsid w:val="00CB0119"/>
    <w:rsid w:val="00CB136A"/>
    <w:rsid w:val="00CB1894"/>
    <w:rsid w:val="00CB1B9F"/>
    <w:rsid w:val="00CB1C83"/>
    <w:rsid w:val="00CB2473"/>
    <w:rsid w:val="00CB29A5"/>
    <w:rsid w:val="00CB2B49"/>
    <w:rsid w:val="00CB4031"/>
    <w:rsid w:val="00CB517E"/>
    <w:rsid w:val="00CB5671"/>
    <w:rsid w:val="00CB5CFC"/>
    <w:rsid w:val="00CB607C"/>
    <w:rsid w:val="00CB73C0"/>
    <w:rsid w:val="00CB7660"/>
    <w:rsid w:val="00CB789D"/>
    <w:rsid w:val="00CC0786"/>
    <w:rsid w:val="00CC0B13"/>
    <w:rsid w:val="00CC1049"/>
    <w:rsid w:val="00CC14A1"/>
    <w:rsid w:val="00CC1634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A6C"/>
    <w:rsid w:val="00CC5CD3"/>
    <w:rsid w:val="00CC5D9E"/>
    <w:rsid w:val="00CC5EB7"/>
    <w:rsid w:val="00CC5FCD"/>
    <w:rsid w:val="00CC6085"/>
    <w:rsid w:val="00CC6179"/>
    <w:rsid w:val="00CC62DC"/>
    <w:rsid w:val="00CC6DD1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5D"/>
    <w:rsid w:val="00CD3FEE"/>
    <w:rsid w:val="00CD402C"/>
    <w:rsid w:val="00CD42F2"/>
    <w:rsid w:val="00CD436E"/>
    <w:rsid w:val="00CD440D"/>
    <w:rsid w:val="00CD5658"/>
    <w:rsid w:val="00CD56D9"/>
    <w:rsid w:val="00CD583A"/>
    <w:rsid w:val="00CD6289"/>
    <w:rsid w:val="00CD63B2"/>
    <w:rsid w:val="00CD6484"/>
    <w:rsid w:val="00CD69B6"/>
    <w:rsid w:val="00CD6F2F"/>
    <w:rsid w:val="00CD756C"/>
    <w:rsid w:val="00CE014A"/>
    <w:rsid w:val="00CE04B8"/>
    <w:rsid w:val="00CE0D9A"/>
    <w:rsid w:val="00CE0EA5"/>
    <w:rsid w:val="00CE0F03"/>
    <w:rsid w:val="00CE0F77"/>
    <w:rsid w:val="00CE22E4"/>
    <w:rsid w:val="00CE2702"/>
    <w:rsid w:val="00CE2767"/>
    <w:rsid w:val="00CE2A02"/>
    <w:rsid w:val="00CE2EFC"/>
    <w:rsid w:val="00CE31AE"/>
    <w:rsid w:val="00CE3A19"/>
    <w:rsid w:val="00CE449F"/>
    <w:rsid w:val="00CE469F"/>
    <w:rsid w:val="00CE4AEB"/>
    <w:rsid w:val="00CE4DB6"/>
    <w:rsid w:val="00CE4E83"/>
    <w:rsid w:val="00CE4E95"/>
    <w:rsid w:val="00CE50EB"/>
    <w:rsid w:val="00CE5451"/>
    <w:rsid w:val="00CE54DA"/>
    <w:rsid w:val="00CE5723"/>
    <w:rsid w:val="00CE58A6"/>
    <w:rsid w:val="00CE603D"/>
    <w:rsid w:val="00CE62E9"/>
    <w:rsid w:val="00CE64B4"/>
    <w:rsid w:val="00CE6965"/>
    <w:rsid w:val="00CE6F01"/>
    <w:rsid w:val="00CE6F63"/>
    <w:rsid w:val="00CE716F"/>
    <w:rsid w:val="00CE71D3"/>
    <w:rsid w:val="00CE72BF"/>
    <w:rsid w:val="00CE74C5"/>
    <w:rsid w:val="00CE7544"/>
    <w:rsid w:val="00CE75A5"/>
    <w:rsid w:val="00CE76FE"/>
    <w:rsid w:val="00CE7BD3"/>
    <w:rsid w:val="00CE7DC5"/>
    <w:rsid w:val="00CF02A3"/>
    <w:rsid w:val="00CF0BB9"/>
    <w:rsid w:val="00CF0CF9"/>
    <w:rsid w:val="00CF1986"/>
    <w:rsid w:val="00CF1A95"/>
    <w:rsid w:val="00CF1B89"/>
    <w:rsid w:val="00CF2427"/>
    <w:rsid w:val="00CF4B82"/>
    <w:rsid w:val="00CF4DC4"/>
    <w:rsid w:val="00CF546C"/>
    <w:rsid w:val="00CF637E"/>
    <w:rsid w:val="00CF63B4"/>
    <w:rsid w:val="00CF6EAE"/>
    <w:rsid w:val="00CF6EB6"/>
    <w:rsid w:val="00CF7006"/>
    <w:rsid w:val="00CF728A"/>
    <w:rsid w:val="00CF785A"/>
    <w:rsid w:val="00CF7DBF"/>
    <w:rsid w:val="00D0138F"/>
    <w:rsid w:val="00D013BD"/>
    <w:rsid w:val="00D01A48"/>
    <w:rsid w:val="00D02DDB"/>
    <w:rsid w:val="00D034B6"/>
    <w:rsid w:val="00D040AD"/>
    <w:rsid w:val="00D0439B"/>
    <w:rsid w:val="00D04478"/>
    <w:rsid w:val="00D049AE"/>
    <w:rsid w:val="00D04D4C"/>
    <w:rsid w:val="00D04EA5"/>
    <w:rsid w:val="00D054F8"/>
    <w:rsid w:val="00D0566E"/>
    <w:rsid w:val="00D05E33"/>
    <w:rsid w:val="00D0647C"/>
    <w:rsid w:val="00D0659E"/>
    <w:rsid w:val="00D07527"/>
    <w:rsid w:val="00D0760A"/>
    <w:rsid w:val="00D102C2"/>
    <w:rsid w:val="00D1133F"/>
    <w:rsid w:val="00D121BA"/>
    <w:rsid w:val="00D12201"/>
    <w:rsid w:val="00D12324"/>
    <w:rsid w:val="00D1248F"/>
    <w:rsid w:val="00D124DD"/>
    <w:rsid w:val="00D12EA1"/>
    <w:rsid w:val="00D1391E"/>
    <w:rsid w:val="00D13C08"/>
    <w:rsid w:val="00D140C0"/>
    <w:rsid w:val="00D14219"/>
    <w:rsid w:val="00D148CD"/>
    <w:rsid w:val="00D14C16"/>
    <w:rsid w:val="00D14CB0"/>
    <w:rsid w:val="00D15583"/>
    <w:rsid w:val="00D15C6B"/>
    <w:rsid w:val="00D1688B"/>
    <w:rsid w:val="00D1697C"/>
    <w:rsid w:val="00D16BAA"/>
    <w:rsid w:val="00D16D18"/>
    <w:rsid w:val="00D16DB9"/>
    <w:rsid w:val="00D16ECD"/>
    <w:rsid w:val="00D1752E"/>
    <w:rsid w:val="00D177DD"/>
    <w:rsid w:val="00D17F3E"/>
    <w:rsid w:val="00D17F4B"/>
    <w:rsid w:val="00D205BB"/>
    <w:rsid w:val="00D205EF"/>
    <w:rsid w:val="00D2087B"/>
    <w:rsid w:val="00D20DB5"/>
    <w:rsid w:val="00D218F8"/>
    <w:rsid w:val="00D21B13"/>
    <w:rsid w:val="00D21D11"/>
    <w:rsid w:val="00D22121"/>
    <w:rsid w:val="00D224DA"/>
    <w:rsid w:val="00D22582"/>
    <w:rsid w:val="00D228D0"/>
    <w:rsid w:val="00D22D67"/>
    <w:rsid w:val="00D23088"/>
    <w:rsid w:val="00D230DB"/>
    <w:rsid w:val="00D23390"/>
    <w:rsid w:val="00D23820"/>
    <w:rsid w:val="00D23A63"/>
    <w:rsid w:val="00D244A1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0B91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3AC"/>
    <w:rsid w:val="00D37631"/>
    <w:rsid w:val="00D3770E"/>
    <w:rsid w:val="00D378CF"/>
    <w:rsid w:val="00D37DFD"/>
    <w:rsid w:val="00D37F2E"/>
    <w:rsid w:val="00D4079F"/>
    <w:rsid w:val="00D413B3"/>
    <w:rsid w:val="00D418C0"/>
    <w:rsid w:val="00D41A6C"/>
    <w:rsid w:val="00D41DC0"/>
    <w:rsid w:val="00D41E38"/>
    <w:rsid w:val="00D420DB"/>
    <w:rsid w:val="00D423A6"/>
    <w:rsid w:val="00D42667"/>
    <w:rsid w:val="00D426E5"/>
    <w:rsid w:val="00D42BF2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5C95"/>
    <w:rsid w:val="00D46363"/>
    <w:rsid w:val="00D46BB3"/>
    <w:rsid w:val="00D46CFB"/>
    <w:rsid w:val="00D47BF9"/>
    <w:rsid w:val="00D5089A"/>
    <w:rsid w:val="00D51094"/>
    <w:rsid w:val="00D5234C"/>
    <w:rsid w:val="00D52430"/>
    <w:rsid w:val="00D52497"/>
    <w:rsid w:val="00D528A2"/>
    <w:rsid w:val="00D5294C"/>
    <w:rsid w:val="00D52C0D"/>
    <w:rsid w:val="00D52CA9"/>
    <w:rsid w:val="00D52EDA"/>
    <w:rsid w:val="00D536A8"/>
    <w:rsid w:val="00D54AE9"/>
    <w:rsid w:val="00D54F77"/>
    <w:rsid w:val="00D55300"/>
    <w:rsid w:val="00D558D8"/>
    <w:rsid w:val="00D56021"/>
    <w:rsid w:val="00D561A8"/>
    <w:rsid w:val="00D567F9"/>
    <w:rsid w:val="00D57592"/>
    <w:rsid w:val="00D57C02"/>
    <w:rsid w:val="00D57E6A"/>
    <w:rsid w:val="00D605BB"/>
    <w:rsid w:val="00D605C0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2F05"/>
    <w:rsid w:val="00D63008"/>
    <w:rsid w:val="00D63146"/>
    <w:rsid w:val="00D632D6"/>
    <w:rsid w:val="00D639F8"/>
    <w:rsid w:val="00D643DE"/>
    <w:rsid w:val="00D64828"/>
    <w:rsid w:val="00D64E6B"/>
    <w:rsid w:val="00D65107"/>
    <w:rsid w:val="00D65976"/>
    <w:rsid w:val="00D6672B"/>
    <w:rsid w:val="00D66BE4"/>
    <w:rsid w:val="00D67037"/>
    <w:rsid w:val="00D67335"/>
    <w:rsid w:val="00D675A4"/>
    <w:rsid w:val="00D67CA4"/>
    <w:rsid w:val="00D700B6"/>
    <w:rsid w:val="00D70246"/>
    <w:rsid w:val="00D70433"/>
    <w:rsid w:val="00D7098D"/>
    <w:rsid w:val="00D70ED6"/>
    <w:rsid w:val="00D70F05"/>
    <w:rsid w:val="00D70F80"/>
    <w:rsid w:val="00D71C8B"/>
    <w:rsid w:val="00D725BC"/>
    <w:rsid w:val="00D72D1C"/>
    <w:rsid w:val="00D73606"/>
    <w:rsid w:val="00D73926"/>
    <w:rsid w:val="00D7450C"/>
    <w:rsid w:val="00D75288"/>
    <w:rsid w:val="00D7535A"/>
    <w:rsid w:val="00D756B9"/>
    <w:rsid w:val="00D75839"/>
    <w:rsid w:val="00D75A2D"/>
    <w:rsid w:val="00D75F28"/>
    <w:rsid w:val="00D761E1"/>
    <w:rsid w:val="00D76409"/>
    <w:rsid w:val="00D765A2"/>
    <w:rsid w:val="00D765C8"/>
    <w:rsid w:val="00D767A8"/>
    <w:rsid w:val="00D77001"/>
    <w:rsid w:val="00D80129"/>
    <w:rsid w:val="00D80940"/>
    <w:rsid w:val="00D80E69"/>
    <w:rsid w:val="00D8116D"/>
    <w:rsid w:val="00D81E73"/>
    <w:rsid w:val="00D8338C"/>
    <w:rsid w:val="00D84106"/>
    <w:rsid w:val="00D84219"/>
    <w:rsid w:val="00D84F81"/>
    <w:rsid w:val="00D85186"/>
    <w:rsid w:val="00D858A7"/>
    <w:rsid w:val="00D87B86"/>
    <w:rsid w:val="00D90123"/>
    <w:rsid w:val="00D905A0"/>
    <w:rsid w:val="00D90904"/>
    <w:rsid w:val="00D91C15"/>
    <w:rsid w:val="00D91EAC"/>
    <w:rsid w:val="00D926F6"/>
    <w:rsid w:val="00D92EA8"/>
    <w:rsid w:val="00D9367F"/>
    <w:rsid w:val="00D94BC6"/>
    <w:rsid w:val="00D94D86"/>
    <w:rsid w:val="00D95027"/>
    <w:rsid w:val="00D9514C"/>
    <w:rsid w:val="00D95268"/>
    <w:rsid w:val="00D9559A"/>
    <w:rsid w:val="00D956C9"/>
    <w:rsid w:val="00D962F1"/>
    <w:rsid w:val="00D96606"/>
    <w:rsid w:val="00D97141"/>
    <w:rsid w:val="00D97371"/>
    <w:rsid w:val="00D978D6"/>
    <w:rsid w:val="00D97EB4"/>
    <w:rsid w:val="00DA0396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46DC"/>
    <w:rsid w:val="00DA4ABF"/>
    <w:rsid w:val="00DA5141"/>
    <w:rsid w:val="00DA5563"/>
    <w:rsid w:val="00DA5F77"/>
    <w:rsid w:val="00DA60C3"/>
    <w:rsid w:val="00DA6921"/>
    <w:rsid w:val="00DA6B8F"/>
    <w:rsid w:val="00DA6C22"/>
    <w:rsid w:val="00DA79BE"/>
    <w:rsid w:val="00DA7EA6"/>
    <w:rsid w:val="00DB1C0F"/>
    <w:rsid w:val="00DB2B82"/>
    <w:rsid w:val="00DB2E7A"/>
    <w:rsid w:val="00DB2F3E"/>
    <w:rsid w:val="00DB40AD"/>
    <w:rsid w:val="00DB4B6C"/>
    <w:rsid w:val="00DB4FB2"/>
    <w:rsid w:val="00DB558D"/>
    <w:rsid w:val="00DB5822"/>
    <w:rsid w:val="00DB5F6C"/>
    <w:rsid w:val="00DB60D0"/>
    <w:rsid w:val="00DB620C"/>
    <w:rsid w:val="00DB7B9F"/>
    <w:rsid w:val="00DB7BED"/>
    <w:rsid w:val="00DC0417"/>
    <w:rsid w:val="00DC095E"/>
    <w:rsid w:val="00DC0CE1"/>
    <w:rsid w:val="00DC102C"/>
    <w:rsid w:val="00DC1158"/>
    <w:rsid w:val="00DC125B"/>
    <w:rsid w:val="00DC14F2"/>
    <w:rsid w:val="00DC16F5"/>
    <w:rsid w:val="00DC175B"/>
    <w:rsid w:val="00DC1DD4"/>
    <w:rsid w:val="00DC1FC4"/>
    <w:rsid w:val="00DC2DB1"/>
    <w:rsid w:val="00DC3704"/>
    <w:rsid w:val="00DC379E"/>
    <w:rsid w:val="00DC4175"/>
    <w:rsid w:val="00DC42F3"/>
    <w:rsid w:val="00DC4BF3"/>
    <w:rsid w:val="00DC4CCA"/>
    <w:rsid w:val="00DC4E77"/>
    <w:rsid w:val="00DC5708"/>
    <w:rsid w:val="00DC5B32"/>
    <w:rsid w:val="00DC5E31"/>
    <w:rsid w:val="00DC5E5A"/>
    <w:rsid w:val="00DC5ECF"/>
    <w:rsid w:val="00DC5FF5"/>
    <w:rsid w:val="00DC6334"/>
    <w:rsid w:val="00DC644F"/>
    <w:rsid w:val="00DC655B"/>
    <w:rsid w:val="00DC6C54"/>
    <w:rsid w:val="00DC72B3"/>
    <w:rsid w:val="00DC78F6"/>
    <w:rsid w:val="00DC79DA"/>
    <w:rsid w:val="00DC7B63"/>
    <w:rsid w:val="00DC7F9A"/>
    <w:rsid w:val="00DD01E2"/>
    <w:rsid w:val="00DD0594"/>
    <w:rsid w:val="00DD0A4E"/>
    <w:rsid w:val="00DD1AF5"/>
    <w:rsid w:val="00DD1ED4"/>
    <w:rsid w:val="00DD229C"/>
    <w:rsid w:val="00DD25BE"/>
    <w:rsid w:val="00DD2CD1"/>
    <w:rsid w:val="00DD2E0D"/>
    <w:rsid w:val="00DD5537"/>
    <w:rsid w:val="00DD585D"/>
    <w:rsid w:val="00DD61B6"/>
    <w:rsid w:val="00DD6D94"/>
    <w:rsid w:val="00DD70F9"/>
    <w:rsid w:val="00DD738A"/>
    <w:rsid w:val="00DD7B89"/>
    <w:rsid w:val="00DE0561"/>
    <w:rsid w:val="00DE0B19"/>
    <w:rsid w:val="00DE17E4"/>
    <w:rsid w:val="00DE2A87"/>
    <w:rsid w:val="00DE2A88"/>
    <w:rsid w:val="00DE31E7"/>
    <w:rsid w:val="00DE372A"/>
    <w:rsid w:val="00DE40BB"/>
    <w:rsid w:val="00DE42E0"/>
    <w:rsid w:val="00DE48F1"/>
    <w:rsid w:val="00DE513E"/>
    <w:rsid w:val="00DE5316"/>
    <w:rsid w:val="00DE564C"/>
    <w:rsid w:val="00DE5BDF"/>
    <w:rsid w:val="00DE5E0D"/>
    <w:rsid w:val="00DE5E41"/>
    <w:rsid w:val="00DE6B9C"/>
    <w:rsid w:val="00DE6D50"/>
    <w:rsid w:val="00DE7A80"/>
    <w:rsid w:val="00DE7C57"/>
    <w:rsid w:val="00DF05B7"/>
    <w:rsid w:val="00DF09FA"/>
    <w:rsid w:val="00DF1165"/>
    <w:rsid w:val="00DF13DB"/>
    <w:rsid w:val="00DF1C43"/>
    <w:rsid w:val="00DF1E1C"/>
    <w:rsid w:val="00DF1EE7"/>
    <w:rsid w:val="00DF318B"/>
    <w:rsid w:val="00DF3BB0"/>
    <w:rsid w:val="00DF3BB5"/>
    <w:rsid w:val="00DF3C79"/>
    <w:rsid w:val="00DF3EF9"/>
    <w:rsid w:val="00DF4323"/>
    <w:rsid w:val="00DF43E4"/>
    <w:rsid w:val="00DF4770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F14"/>
    <w:rsid w:val="00DF6FBD"/>
    <w:rsid w:val="00DF75A1"/>
    <w:rsid w:val="00DF7C14"/>
    <w:rsid w:val="00DF7F83"/>
    <w:rsid w:val="00E01150"/>
    <w:rsid w:val="00E0155A"/>
    <w:rsid w:val="00E0197A"/>
    <w:rsid w:val="00E01F36"/>
    <w:rsid w:val="00E020F1"/>
    <w:rsid w:val="00E02106"/>
    <w:rsid w:val="00E02153"/>
    <w:rsid w:val="00E02593"/>
    <w:rsid w:val="00E03582"/>
    <w:rsid w:val="00E03FC6"/>
    <w:rsid w:val="00E04137"/>
    <w:rsid w:val="00E041FD"/>
    <w:rsid w:val="00E043DA"/>
    <w:rsid w:val="00E04616"/>
    <w:rsid w:val="00E04A49"/>
    <w:rsid w:val="00E0505B"/>
    <w:rsid w:val="00E05F5C"/>
    <w:rsid w:val="00E05FB8"/>
    <w:rsid w:val="00E06938"/>
    <w:rsid w:val="00E0766D"/>
    <w:rsid w:val="00E10BE3"/>
    <w:rsid w:val="00E10E32"/>
    <w:rsid w:val="00E11036"/>
    <w:rsid w:val="00E116BD"/>
    <w:rsid w:val="00E11B11"/>
    <w:rsid w:val="00E11EFF"/>
    <w:rsid w:val="00E1452D"/>
    <w:rsid w:val="00E14567"/>
    <w:rsid w:val="00E146F2"/>
    <w:rsid w:val="00E15C46"/>
    <w:rsid w:val="00E15FC1"/>
    <w:rsid w:val="00E16738"/>
    <w:rsid w:val="00E16C7B"/>
    <w:rsid w:val="00E1710F"/>
    <w:rsid w:val="00E171DB"/>
    <w:rsid w:val="00E1738F"/>
    <w:rsid w:val="00E200D9"/>
    <w:rsid w:val="00E209A0"/>
    <w:rsid w:val="00E20A63"/>
    <w:rsid w:val="00E20DA7"/>
    <w:rsid w:val="00E20DFB"/>
    <w:rsid w:val="00E21321"/>
    <w:rsid w:val="00E21327"/>
    <w:rsid w:val="00E21522"/>
    <w:rsid w:val="00E21814"/>
    <w:rsid w:val="00E22E17"/>
    <w:rsid w:val="00E239F1"/>
    <w:rsid w:val="00E241A9"/>
    <w:rsid w:val="00E241AB"/>
    <w:rsid w:val="00E2435E"/>
    <w:rsid w:val="00E24735"/>
    <w:rsid w:val="00E24AE6"/>
    <w:rsid w:val="00E25851"/>
    <w:rsid w:val="00E25EFB"/>
    <w:rsid w:val="00E26175"/>
    <w:rsid w:val="00E263A4"/>
    <w:rsid w:val="00E265D6"/>
    <w:rsid w:val="00E26AE7"/>
    <w:rsid w:val="00E26F50"/>
    <w:rsid w:val="00E2716F"/>
    <w:rsid w:val="00E271C1"/>
    <w:rsid w:val="00E276CF"/>
    <w:rsid w:val="00E276D2"/>
    <w:rsid w:val="00E27BF8"/>
    <w:rsid w:val="00E27CF0"/>
    <w:rsid w:val="00E27F5D"/>
    <w:rsid w:val="00E30793"/>
    <w:rsid w:val="00E30FC9"/>
    <w:rsid w:val="00E3151F"/>
    <w:rsid w:val="00E316BD"/>
    <w:rsid w:val="00E32C80"/>
    <w:rsid w:val="00E32D15"/>
    <w:rsid w:val="00E34613"/>
    <w:rsid w:val="00E352D0"/>
    <w:rsid w:val="00E35668"/>
    <w:rsid w:val="00E35CCF"/>
    <w:rsid w:val="00E363DE"/>
    <w:rsid w:val="00E36411"/>
    <w:rsid w:val="00E3662A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2B7"/>
    <w:rsid w:val="00E41BB2"/>
    <w:rsid w:val="00E4282D"/>
    <w:rsid w:val="00E429BE"/>
    <w:rsid w:val="00E42A0A"/>
    <w:rsid w:val="00E4307F"/>
    <w:rsid w:val="00E4308B"/>
    <w:rsid w:val="00E43660"/>
    <w:rsid w:val="00E437A9"/>
    <w:rsid w:val="00E43C56"/>
    <w:rsid w:val="00E44530"/>
    <w:rsid w:val="00E44DC8"/>
    <w:rsid w:val="00E44DFD"/>
    <w:rsid w:val="00E45314"/>
    <w:rsid w:val="00E45485"/>
    <w:rsid w:val="00E45983"/>
    <w:rsid w:val="00E45EC1"/>
    <w:rsid w:val="00E465B3"/>
    <w:rsid w:val="00E46F22"/>
    <w:rsid w:val="00E4788A"/>
    <w:rsid w:val="00E478C9"/>
    <w:rsid w:val="00E50026"/>
    <w:rsid w:val="00E505A7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2D3"/>
    <w:rsid w:val="00E5787A"/>
    <w:rsid w:val="00E57B9F"/>
    <w:rsid w:val="00E57CBE"/>
    <w:rsid w:val="00E60378"/>
    <w:rsid w:val="00E609F3"/>
    <w:rsid w:val="00E60B81"/>
    <w:rsid w:val="00E61759"/>
    <w:rsid w:val="00E625A2"/>
    <w:rsid w:val="00E62669"/>
    <w:rsid w:val="00E628F2"/>
    <w:rsid w:val="00E62922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7BD6"/>
    <w:rsid w:val="00E67EEB"/>
    <w:rsid w:val="00E702CE"/>
    <w:rsid w:val="00E704B2"/>
    <w:rsid w:val="00E70749"/>
    <w:rsid w:val="00E708A0"/>
    <w:rsid w:val="00E70919"/>
    <w:rsid w:val="00E71893"/>
    <w:rsid w:val="00E72428"/>
    <w:rsid w:val="00E732D3"/>
    <w:rsid w:val="00E734A2"/>
    <w:rsid w:val="00E734E0"/>
    <w:rsid w:val="00E7354E"/>
    <w:rsid w:val="00E7445A"/>
    <w:rsid w:val="00E7460E"/>
    <w:rsid w:val="00E7467C"/>
    <w:rsid w:val="00E7475B"/>
    <w:rsid w:val="00E76084"/>
    <w:rsid w:val="00E7691E"/>
    <w:rsid w:val="00E76B6D"/>
    <w:rsid w:val="00E76DF7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354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69F"/>
    <w:rsid w:val="00E90A9C"/>
    <w:rsid w:val="00E915FF"/>
    <w:rsid w:val="00E91924"/>
    <w:rsid w:val="00E91BD0"/>
    <w:rsid w:val="00E9282D"/>
    <w:rsid w:val="00E92CDE"/>
    <w:rsid w:val="00E92DEC"/>
    <w:rsid w:val="00E9315C"/>
    <w:rsid w:val="00E932CD"/>
    <w:rsid w:val="00E93495"/>
    <w:rsid w:val="00E93CFD"/>
    <w:rsid w:val="00E945B0"/>
    <w:rsid w:val="00E95411"/>
    <w:rsid w:val="00E9542C"/>
    <w:rsid w:val="00E95A75"/>
    <w:rsid w:val="00E95E43"/>
    <w:rsid w:val="00E96290"/>
    <w:rsid w:val="00E96AF9"/>
    <w:rsid w:val="00E96D6B"/>
    <w:rsid w:val="00E97CD5"/>
    <w:rsid w:val="00EA001F"/>
    <w:rsid w:val="00EA00F6"/>
    <w:rsid w:val="00EA1348"/>
    <w:rsid w:val="00EA136F"/>
    <w:rsid w:val="00EA26C1"/>
    <w:rsid w:val="00EA2CB3"/>
    <w:rsid w:val="00EA31E4"/>
    <w:rsid w:val="00EA3A6D"/>
    <w:rsid w:val="00EA440F"/>
    <w:rsid w:val="00EA4B85"/>
    <w:rsid w:val="00EA4DED"/>
    <w:rsid w:val="00EA529E"/>
    <w:rsid w:val="00EA5641"/>
    <w:rsid w:val="00EA5E9E"/>
    <w:rsid w:val="00EA67A0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35"/>
    <w:rsid w:val="00EB1562"/>
    <w:rsid w:val="00EB15F7"/>
    <w:rsid w:val="00EB1AC6"/>
    <w:rsid w:val="00EB2230"/>
    <w:rsid w:val="00EB2982"/>
    <w:rsid w:val="00EB2B3A"/>
    <w:rsid w:val="00EB2B7E"/>
    <w:rsid w:val="00EB2D9F"/>
    <w:rsid w:val="00EB2F35"/>
    <w:rsid w:val="00EB314C"/>
    <w:rsid w:val="00EB3193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07A"/>
    <w:rsid w:val="00EB784D"/>
    <w:rsid w:val="00EC0132"/>
    <w:rsid w:val="00EC0166"/>
    <w:rsid w:val="00EC082D"/>
    <w:rsid w:val="00EC119D"/>
    <w:rsid w:val="00EC1396"/>
    <w:rsid w:val="00EC2D26"/>
    <w:rsid w:val="00EC3264"/>
    <w:rsid w:val="00EC3724"/>
    <w:rsid w:val="00EC41EF"/>
    <w:rsid w:val="00EC4C44"/>
    <w:rsid w:val="00EC5019"/>
    <w:rsid w:val="00EC5096"/>
    <w:rsid w:val="00EC550C"/>
    <w:rsid w:val="00EC6139"/>
    <w:rsid w:val="00EC62E1"/>
    <w:rsid w:val="00EC6437"/>
    <w:rsid w:val="00EC703B"/>
    <w:rsid w:val="00EC7044"/>
    <w:rsid w:val="00EC70B0"/>
    <w:rsid w:val="00EC713F"/>
    <w:rsid w:val="00EC72A1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DF"/>
    <w:rsid w:val="00ED6342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39E2"/>
    <w:rsid w:val="00EE3DAF"/>
    <w:rsid w:val="00EE45F9"/>
    <w:rsid w:val="00EE46BD"/>
    <w:rsid w:val="00EE5021"/>
    <w:rsid w:val="00EE5674"/>
    <w:rsid w:val="00EE5B2A"/>
    <w:rsid w:val="00EE6141"/>
    <w:rsid w:val="00EE630B"/>
    <w:rsid w:val="00EE6764"/>
    <w:rsid w:val="00EE6C34"/>
    <w:rsid w:val="00EE7CB0"/>
    <w:rsid w:val="00EE7D34"/>
    <w:rsid w:val="00EE7EC0"/>
    <w:rsid w:val="00EF00A0"/>
    <w:rsid w:val="00EF0B28"/>
    <w:rsid w:val="00EF0C00"/>
    <w:rsid w:val="00EF0C4B"/>
    <w:rsid w:val="00EF0D33"/>
    <w:rsid w:val="00EF0F32"/>
    <w:rsid w:val="00EF1D6B"/>
    <w:rsid w:val="00EF1D7E"/>
    <w:rsid w:val="00EF233A"/>
    <w:rsid w:val="00EF2615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5C7A"/>
    <w:rsid w:val="00EF5EC0"/>
    <w:rsid w:val="00EF6456"/>
    <w:rsid w:val="00EF6A5A"/>
    <w:rsid w:val="00EF6B83"/>
    <w:rsid w:val="00EF6D02"/>
    <w:rsid w:val="00EF72CC"/>
    <w:rsid w:val="00EF7C6F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EDA"/>
    <w:rsid w:val="00F0209C"/>
    <w:rsid w:val="00F035B3"/>
    <w:rsid w:val="00F037E5"/>
    <w:rsid w:val="00F038BE"/>
    <w:rsid w:val="00F03945"/>
    <w:rsid w:val="00F03FE0"/>
    <w:rsid w:val="00F045F6"/>
    <w:rsid w:val="00F055B6"/>
    <w:rsid w:val="00F056FB"/>
    <w:rsid w:val="00F05853"/>
    <w:rsid w:val="00F06174"/>
    <w:rsid w:val="00F06990"/>
    <w:rsid w:val="00F06A43"/>
    <w:rsid w:val="00F06CB6"/>
    <w:rsid w:val="00F06D9D"/>
    <w:rsid w:val="00F06DE1"/>
    <w:rsid w:val="00F07CBF"/>
    <w:rsid w:val="00F07CF1"/>
    <w:rsid w:val="00F1048E"/>
    <w:rsid w:val="00F10C3A"/>
    <w:rsid w:val="00F1158D"/>
    <w:rsid w:val="00F11DBE"/>
    <w:rsid w:val="00F12813"/>
    <w:rsid w:val="00F12A8B"/>
    <w:rsid w:val="00F12AFF"/>
    <w:rsid w:val="00F12D8F"/>
    <w:rsid w:val="00F1321C"/>
    <w:rsid w:val="00F1383E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7DD"/>
    <w:rsid w:val="00F248CC"/>
    <w:rsid w:val="00F24A62"/>
    <w:rsid w:val="00F25845"/>
    <w:rsid w:val="00F25F35"/>
    <w:rsid w:val="00F263D4"/>
    <w:rsid w:val="00F265B6"/>
    <w:rsid w:val="00F26925"/>
    <w:rsid w:val="00F26984"/>
    <w:rsid w:val="00F2740F"/>
    <w:rsid w:val="00F3023D"/>
    <w:rsid w:val="00F3047F"/>
    <w:rsid w:val="00F309D2"/>
    <w:rsid w:val="00F31CC1"/>
    <w:rsid w:val="00F31E22"/>
    <w:rsid w:val="00F31EE0"/>
    <w:rsid w:val="00F323E9"/>
    <w:rsid w:val="00F3389E"/>
    <w:rsid w:val="00F339C0"/>
    <w:rsid w:val="00F33AD9"/>
    <w:rsid w:val="00F3506B"/>
    <w:rsid w:val="00F35B89"/>
    <w:rsid w:val="00F36092"/>
    <w:rsid w:val="00F36110"/>
    <w:rsid w:val="00F365CF"/>
    <w:rsid w:val="00F36B32"/>
    <w:rsid w:val="00F36BD6"/>
    <w:rsid w:val="00F36C12"/>
    <w:rsid w:val="00F3739C"/>
    <w:rsid w:val="00F3767F"/>
    <w:rsid w:val="00F401E1"/>
    <w:rsid w:val="00F4032D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722"/>
    <w:rsid w:val="00F45CB0"/>
    <w:rsid w:val="00F46366"/>
    <w:rsid w:val="00F46723"/>
    <w:rsid w:val="00F46BDC"/>
    <w:rsid w:val="00F46EFA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3E24"/>
    <w:rsid w:val="00F5465A"/>
    <w:rsid w:val="00F546D7"/>
    <w:rsid w:val="00F549DA"/>
    <w:rsid w:val="00F54BC5"/>
    <w:rsid w:val="00F54F89"/>
    <w:rsid w:val="00F55993"/>
    <w:rsid w:val="00F56693"/>
    <w:rsid w:val="00F56780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DA"/>
    <w:rsid w:val="00F62D32"/>
    <w:rsid w:val="00F63488"/>
    <w:rsid w:val="00F63905"/>
    <w:rsid w:val="00F640E6"/>
    <w:rsid w:val="00F64247"/>
    <w:rsid w:val="00F64521"/>
    <w:rsid w:val="00F64554"/>
    <w:rsid w:val="00F6495A"/>
    <w:rsid w:val="00F64F35"/>
    <w:rsid w:val="00F650B8"/>
    <w:rsid w:val="00F6522F"/>
    <w:rsid w:val="00F659A4"/>
    <w:rsid w:val="00F663FD"/>
    <w:rsid w:val="00F66453"/>
    <w:rsid w:val="00F665B6"/>
    <w:rsid w:val="00F6698B"/>
    <w:rsid w:val="00F675D1"/>
    <w:rsid w:val="00F70800"/>
    <w:rsid w:val="00F711CA"/>
    <w:rsid w:val="00F716F0"/>
    <w:rsid w:val="00F71B0A"/>
    <w:rsid w:val="00F71BC3"/>
    <w:rsid w:val="00F71CFD"/>
    <w:rsid w:val="00F722AE"/>
    <w:rsid w:val="00F723B9"/>
    <w:rsid w:val="00F72513"/>
    <w:rsid w:val="00F72862"/>
    <w:rsid w:val="00F728A9"/>
    <w:rsid w:val="00F7298D"/>
    <w:rsid w:val="00F733A5"/>
    <w:rsid w:val="00F73A32"/>
    <w:rsid w:val="00F73AE1"/>
    <w:rsid w:val="00F73E9C"/>
    <w:rsid w:val="00F7408E"/>
    <w:rsid w:val="00F741DE"/>
    <w:rsid w:val="00F74508"/>
    <w:rsid w:val="00F746D0"/>
    <w:rsid w:val="00F74AD3"/>
    <w:rsid w:val="00F750D3"/>
    <w:rsid w:val="00F753E5"/>
    <w:rsid w:val="00F757A9"/>
    <w:rsid w:val="00F76EE5"/>
    <w:rsid w:val="00F77805"/>
    <w:rsid w:val="00F80500"/>
    <w:rsid w:val="00F81967"/>
    <w:rsid w:val="00F81F75"/>
    <w:rsid w:val="00F828E9"/>
    <w:rsid w:val="00F829FD"/>
    <w:rsid w:val="00F82B01"/>
    <w:rsid w:val="00F82C35"/>
    <w:rsid w:val="00F8321F"/>
    <w:rsid w:val="00F83F6B"/>
    <w:rsid w:val="00F848CC"/>
    <w:rsid w:val="00F84C9F"/>
    <w:rsid w:val="00F84FC2"/>
    <w:rsid w:val="00F852D2"/>
    <w:rsid w:val="00F85919"/>
    <w:rsid w:val="00F85D3E"/>
    <w:rsid w:val="00F86939"/>
    <w:rsid w:val="00F8731A"/>
    <w:rsid w:val="00F904B2"/>
    <w:rsid w:val="00F905F0"/>
    <w:rsid w:val="00F9061C"/>
    <w:rsid w:val="00F912CF"/>
    <w:rsid w:val="00F915F2"/>
    <w:rsid w:val="00F91B50"/>
    <w:rsid w:val="00F921EA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AE4"/>
    <w:rsid w:val="00FA1E55"/>
    <w:rsid w:val="00FA1F76"/>
    <w:rsid w:val="00FA2B47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0ED"/>
    <w:rsid w:val="00FB53BA"/>
    <w:rsid w:val="00FB55CC"/>
    <w:rsid w:val="00FB55FD"/>
    <w:rsid w:val="00FB5D6A"/>
    <w:rsid w:val="00FB5DD1"/>
    <w:rsid w:val="00FB7048"/>
    <w:rsid w:val="00FB7247"/>
    <w:rsid w:val="00FB7548"/>
    <w:rsid w:val="00FC1570"/>
    <w:rsid w:val="00FC15C6"/>
    <w:rsid w:val="00FC1641"/>
    <w:rsid w:val="00FC20EA"/>
    <w:rsid w:val="00FC2896"/>
    <w:rsid w:val="00FC2CAA"/>
    <w:rsid w:val="00FC2CBE"/>
    <w:rsid w:val="00FC2CF3"/>
    <w:rsid w:val="00FC2E2C"/>
    <w:rsid w:val="00FC2F6A"/>
    <w:rsid w:val="00FC3047"/>
    <w:rsid w:val="00FC3310"/>
    <w:rsid w:val="00FC3539"/>
    <w:rsid w:val="00FC55DF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2E7E"/>
    <w:rsid w:val="00FD3296"/>
    <w:rsid w:val="00FD3576"/>
    <w:rsid w:val="00FD3745"/>
    <w:rsid w:val="00FD507C"/>
    <w:rsid w:val="00FD6061"/>
    <w:rsid w:val="00FD646E"/>
    <w:rsid w:val="00FD6E0B"/>
    <w:rsid w:val="00FD72AA"/>
    <w:rsid w:val="00FD7772"/>
    <w:rsid w:val="00FD7AA5"/>
    <w:rsid w:val="00FD7FF5"/>
    <w:rsid w:val="00FE0827"/>
    <w:rsid w:val="00FE12FD"/>
    <w:rsid w:val="00FE1F9F"/>
    <w:rsid w:val="00FE23CD"/>
    <w:rsid w:val="00FE263E"/>
    <w:rsid w:val="00FE26DA"/>
    <w:rsid w:val="00FE2ABA"/>
    <w:rsid w:val="00FE3109"/>
    <w:rsid w:val="00FE3663"/>
    <w:rsid w:val="00FE4973"/>
    <w:rsid w:val="00FE543D"/>
    <w:rsid w:val="00FE6088"/>
    <w:rsid w:val="00FE6145"/>
    <w:rsid w:val="00FE6704"/>
    <w:rsid w:val="00FF10EC"/>
    <w:rsid w:val="00FF1305"/>
    <w:rsid w:val="00FF1A23"/>
    <w:rsid w:val="00FF2A6D"/>
    <w:rsid w:val="00FF349D"/>
    <w:rsid w:val="00FF3615"/>
    <w:rsid w:val="00FF3956"/>
    <w:rsid w:val="00FF3C4C"/>
    <w:rsid w:val="00FF3FE5"/>
    <w:rsid w:val="00FF4055"/>
    <w:rsid w:val="00FF48DA"/>
    <w:rsid w:val="00FF53AD"/>
    <w:rsid w:val="00FF589D"/>
    <w:rsid w:val="00FF5C63"/>
    <w:rsid w:val="00FF60DA"/>
    <w:rsid w:val="00FF62FE"/>
    <w:rsid w:val="00FF64F3"/>
    <w:rsid w:val="00FF6775"/>
    <w:rsid w:val="00FF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A611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FD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веб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9E62E8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Название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styleId="affff0">
    <w:name w:val="line number"/>
    <w:basedOn w:val="a1"/>
    <w:uiPriority w:val="99"/>
    <w:semiHidden/>
    <w:unhideWhenUsed/>
    <w:rsid w:val="00CA7ACD"/>
  </w:style>
  <w:style w:type="table" w:customStyle="1" w:styleId="220">
    <w:name w:val="Сетка таблицы22"/>
    <w:basedOn w:val="a2"/>
    <w:next w:val="ad"/>
    <w:uiPriority w:val="39"/>
    <w:rsid w:val="000C710D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FD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веб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"/>
    <w:basedOn w:val="a2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9E62E8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Название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styleId="affff0">
    <w:name w:val="line number"/>
    <w:basedOn w:val="a1"/>
    <w:uiPriority w:val="99"/>
    <w:semiHidden/>
    <w:unhideWhenUsed/>
    <w:rsid w:val="00CA7ACD"/>
  </w:style>
  <w:style w:type="table" w:customStyle="1" w:styleId="220">
    <w:name w:val="Сетка таблицы22"/>
    <w:basedOn w:val="a2"/>
    <w:next w:val="ad"/>
    <w:uiPriority w:val="39"/>
    <w:rsid w:val="000C710D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5408D-98BB-4408-93A4-0F27DC0F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9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Arh12</cp:lastModifiedBy>
  <cp:revision>50</cp:revision>
  <cp:lastPrinted>2019-10-15T06:45:00Z</cp:lastPrinted>
  <dcterms:created xsi:type="dcterms:W3CDTF">2022-07-27T06:13:00Z</dcterms:created>
  <dcterms:modified xsi:type="dcterms:W3CDTF">2025-05-29T12:30:00Z</dcterms:modified>
</cp:coreProperties>
</file>